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5EF" w:rsidRPr="000778E1" w:rsidRDefault="008F05EF" w:rsidP="008F05EF">
      <w:pPr>
        <w:widowControl w:val="0"/>
        <w:suppressAutoHyphens/>
        <w:autoSpaceDE w:val="0"/>
        <w:autoSpaceDN w:val="0"/>
        <w:adjustRightInd w:val="0"/>
        <w:jc w:val="center"/>
        <w:rPr>
          <w:caps/>
          <w:sz w:val="28"/>
          <w:szCs w:val="28"/>
        </w:rPr>
      </w:pPr>
      <w:r w:rsidRPr="000778E1">
        <w:rPr>
          <w:sz w:val="28"/>
          <w:szCs w:val="28"/>
        </w:rPr>
        <w:t xml:space="preserve">Государственное автономное профессиональное образовательное учреждение </w:t>
      </w:r>
    </w:p>
    <w:p w:rsidR="008F05EF" w:rsidRPr="000778E1" w:rsidRDefault="008F05EF" w:rsidP="008F05EF">
      <w:pPr>
        <w:widowControl w:val="0"/>
        <w:suppressAutoHyphens/>
        <w:autoSpaceDE w:val="0"/>
        <w:autoSpaceDN w:val="0"/>
        <w:adjustRightInd w:val="0"/>
        <w:jc w:val="center"/>
        <w:rPr>
          <w:caps/>
          <w:sz w:val="28"/>
          <w:szCs w:val="28"/>
        </w:rPr>
      </w:pPr>
      <w:r w:rsidRPr="000778E1">
        <w:rPr>
          <w:sz w:val="28"/>
          <w:szCs w:val="28"/>
        </w:rPr>
        <w:t>«Оренбургский государственный колледж»</w:t>
      </w: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sz w:val="28"/>
          <w:szCs w:val="28"/>
          <w:vertAlign w:val="superscript"/>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F05EF" w:rsidRPr="00FA620C"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FA620C">
        <w:rPr>
          <w:b/>
          <w:caps/>
          <w:sz w:val="32"/>
          <w:szCs w:val="32"/>
        </w:rPr>
        <w:t>РАБОЧАЯ  ПРОГРАММа  ДИСЦИПЛИНЫ</w:t>
      </w:r>
    </w:p>
    <w:p w:rsidR="008F05EF" w:rsidRPr="00FA620C"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8F05EF" w:rsidRPr="00FA620C"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8F05EF" w:rsidRPr="00FA620C"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olor w:val="000000"/>
          <w:sz w:val="32"/>
          <w:szCs w:val="32"/>
        </w:rPr>
      </w:pPr>
      <w:r w:rsidRPr="00FA620C">
        <w:rPr>
          <w:b/>
          <w:color w:val="000000"/>
          <w:sz w:val="32"/>
          <w:szCs w:val="32"/>
        </w:rPr>
        <w:t xml:space="preserve">БОУД.07 Основы </w:t>
      </w:r>
      <w:r w:rsidRPr="00A8245C">
        <w:rPr>
          <w:b/>
          <w:color w:val="000000"/>
          <w:sz w:val="32"/>
          <w:szCs w:val="32"/>
        </w:rPr>
        <w:t>безопасн</w:t>
      </w:r>
      <w:r w:rsidRPr="00FA620C">
        <w:rPr>
          <w:b/>
          <w:color w:val="000000"/>
          <w:sz w:val="32"/>
          <w:szCs w:val="32"/>
        </w:rPr>
        <w:t>ости жизнедеятельности</w:t>
      </w:r>
    </w:p>
    <w:p w:rsidR="008F05EF" w:rsidRPr="00FA620C"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32"/>
          <w:szCs w:val="32"/>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8F05EF" w:rsidRPr="00A8245C" w:rsidRDefault="00A8245C"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olor w:val="000000"/>
          <w:sz w:val="32"/>
          <w:szCs w:val="32"/>
        </w:rPr>
      </w:pPr>
      <w:r w:rsidRPr="00A8245C">
        <w:rPr>
          <w:b/>
          <w:color w:val="000000"/>
          <w:sz w:val="32"/>
          <w:szCs w:val="32"/>
        </w:rPr>
        <w:t>13.01.10  Электромонтер по ремонту и обслуживанию электрооборудования (по отраслям).</w:t>
      </w: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8F05EF"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8F05EF"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8F05EF"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8F05EF" w:rsidRDefault="008F05EF" w:rsidP="008F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0778E1">
        <w:rPr>
          <w:bCs/>
          <w:sz w:val="28"/>
          <w:szCs w:val="28"/>
        </w:rPr>
        <w:t>20</w:t>
      </w:r>
      <w:r>
        <w:rPr>
          <w:bCs/>
          <w:sz w:val="28"/>
          <w:szCs w:val="28"/>
        </w:rPr>
        <w:t>20</w:t>
      </w:r>
      <w:r w:rsidRPr="000778E1">
        <w:rPr>
          <w:bCs/>
          <w:sz w:val="28"/>
          <w:szCs w:val="28"/>
        </w:rPr>
        <w:t xml:space="preserve"> г.</w:t>
      </w:r>
    </w:p>
    <w:p w:rsidR="00A8245C" w:rsidRPr="000778E1" w:rsidRDefault="00A8245C" w:rsidP="008F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8F05EF" w:rsidRPr="000778E1" w:rsidRDefault="008F05EF" w:rsidP="008F05EF">
      <w:pPr>
        <w:jc w:val="center"/>
        <w:rPr>
          <w:sz w:val="28"/>
          <w:szCs w:val="28"/>
        </w:rPr>
      </w:pPr>
    </w:p>
    <w:tbl>
      <w:tblPr>
        <w:tblpPr w:leftFromText="180" w:rightFromText="180" w:vertAnchor="text" w:horzAnchor="margin" w:tblpXSpec="center" w:tblpY="182"/>
        <w:tblW w:w="10086" w:type="dxa"/>
        <w:tblLook w:val="04A0"/>
      </w:tblPr>
      <w:tblGrid>
        <w:gridCol w:w="4798"/>
        <w:gridCol w:w="5288"/>
      </w:tblGrid>
      <w:tr w:rsidR="008F05EF" w:rsidRPr="000778E1" w:rsidTr="00CE6B17">
        <w:tc>
          <w:tcPr>
            <w:tcW w:w="4798" w:type="dxa"/>
          </w:tcPr>
          <w:p w:rsidR="008F05EF" w:rsidRPr="000778E1" w:rsidRDefault="008F05EF" w:rsidP="00CE6B17">
            <w:pPr>
              <w:rPr>
                <w:rFonts w:eastAsia="Calibri"/>
                <w:sz w:val="28"/>
                <w:szCs w:val="28"/>
              </w:rPr>
            </w:pPr>
            <w:r w:rsidRPr="000778E1">
              <w:rPr>
                <w:rFonts w:eastAsia="Calibri"/>
                <w:sz w:val="28"/>
                <w:szCs w:val="28"/>
              </w:rPr>
              <w:lastRenderedPageBreak/>
              <w:t>Рассмотрено и одобрено на заседании</w:t>
            </w:r>
          </w:p>
          <w:p w:rsidR="008F05EF" w:rsidRPr="000778E1" w:rsidRDefault="008F05EF" w:rsidP="00CE6B17">
            <w:pPr>
              <w:rPr>
                <w:rFonts w:eastAsia="Calibri"/>
                <w:sz w:val="28"/>
                <w:szCs w:val="28"/>
              </w:rPr>
            </w:pPr>
            <w:r w:rsidRPr="000778E1">
              <w:rPr>
                <w:rFonts w:eastAsia="Calibri"/>
                <w:sz w:val="28"/>
                <w:szCs w:val="28"/>
              </w:rPr>
              <w:t xml:space="preserve">МЦК </w:t>
            </w:r>
            <w:r w:rsidRPr="00AA5BBE">
              <w:t xml:space="preserve"> </w:t>
            </w:r>
            <w:r w:rsidRPr="00EA1DE7">
              <w:rPr>
                <w:sz w:val="28"/>
                <w:szCs w:val="28"/>
              </w:rPr>
              <w:t>преподавателей общеобразовательных дисциплин</w:t>
            </w:r>
            <w:r>
              <w:t xml:space="preserve"> </w:t>
            </w:r>
          </w:p>
        </w:tc>
        <w:tc>
          <w:tcPr>
            <w:tcW w:w="5288" w:type="dxa"/>
          </w:tcPr>
          <w:p w:rsidR="008F05EF" w:rsidRPr="000778E1" w:rsidRDefault="008F05EF" w:rsidP="00CE6B17">
            <w:pPr>
              <w:ind w:left="589"/>
              <w:rPr>
                <w:rFonts w:eastAsia="Calibri"/>
                <w:sz w:val="28"/>
                <w:szCs w:val="28"/>
              </w:rPr>
            </w:pPr>
            <w:r w:rsidRPr="000778E1">
              <w:rPr>
                <w:rFonts w:eastAsia="Calibri"/>
                <w:sz w:val="28"/>
                <w:szCs w:val="28"/>
              </w:rPr>
              <w:t>СОГЛАСОВАНО</w:t>
            </w:r>
          </w:p>
          <w:p w:rsidR="008F05EF" w:rsidRPr="000778E1" w:rsidRDefault="008F05EF" w:rsidP="00CE6B17">
            <w:pPr>
              <w:ind w:left="589"/>
              <w:rPr>
                <w:rFonts w:eastAsia="Calibri"/>
                <w:sz w:val="28"/>
                <w:szCs w:val="28"/>
              </w:rPr>
            </w:pPr>
            <w:r w:rsidRPr="000778E1">
              <w:rPr>
                <w:rFonts w:eastAsia="Calibri"/>
                <w:sz w:val="28"/>
                <w:szCs w:val="28"/>
              </w:rPr>
              <w:t>Заместитель директора</w:t>
            </w:r>
          </w:p>
          <w:p w:rsidR="008F05EF" w:rsidRPr="000778E1" w:rsidRDefault="008F05EF" w:rsidP="00CE6B17">
            <w:pPr>
              <w:ind w:left="589"/>
              <w:rPr>
                <w:rFonts w:eastAsia="Calibri"/>
                <w:sz w:val="28"/>
                <w:szCs w:val="28"/>
              </w:rPr>
            </w:pPr>
            <w:r w:rsidRPr="000778E1">
              <w:rPr>
                <w:rFonts w:eastAsia="Calibri"/>
                <w:sz w:val="28"/>
                <w:szCs w:val="28"/>
              </w:rPr>
              <w:t>_______________/Проничкина М.А./</w:t>
            </w:r>
          </w:p>
          <w:p w:rsidR="008F05EF" w:rsidRPr="000778E1" w:rsidRDefault="004D6F17" w:rsidP="00CE6B17">
            <w:pPr>
              <w:ind w:left="589"/>
              <w:rPr>
                <w:rFonts w:eastAsia="Calibri"/>
                <w:sz w:val="28"/>
                <w:szCs w:val="28"/>
              </w:rPr>
            </w:pPr>
            <w:r>
              <w:rPr>
                <w:rFonts w:eastAsia="Calibri"/>
                <w:sz w:val="28"/>
                <w:szCs w:val="28"/>
              </w:rPr>
              <w:t xml:space="preserve">«25» июня </w:t>
            </w:r>
            <w:r w:rsidR="008F05EF" w:rsidRPr="000778E1">
              <w:rPr>
                <w:rFonts w:eastAsia="Calibri"/>
                <w:sz w:val="28"/>
                <w:szCs w:val="28"/>
              </w:rPr>
              <w:t>20</w:t>
            </w:r>
            <w:r w:rsidR="008F05EF">
              <w:rPr>
                <w:rFonts w:eastAsia="Calibri"/>
                <w:sz w:val="28"/>
                <w:szCs w:val="28"/>
              </w:rPr>
              <w:t>20</w:t>
            </w:r>
            <w:r w:rsidR="008F05EF" w:rsidRPr="000778E1">
              <w:rPr>
                <w:rFonts w:eastAsia="Calibri"/>
                <w:sz w:val="28"/>
                <w:szCs w:val="28"/>
              </w:rPr>
              <w:t xml:space="preserve"> г.</w:t>
            </w:r>
          </w:p>
        </w:tc>
      </w:tr>
      <w:tr w:rsidR="008F05EF" w:rsidRPr="000778E1" w:rsidTr="00CE6B17">
        <w:tc>
          <w:tcPr>
            <w:tcW w:w="4798" w:type="dxa"/>
          </w:tcPr>
          <w:p w:rsidR="008F05EF" w:rsidRPr="000778E1" w:rsidRDefault="004D6F17" w:rsidP="00CE6B17">
            <w:pPr>
              <w:rPr>
                <w:rFonts w:eastAsia="Calibri"/>
                <w:sz w:val="28"/>
                <w:szCs w:val="28"/>
              </w:rPr>
            </w:pPr>
            <w:r>
              <w:rPr>
                <w:rFonts w:eastAsia="Calibri"/>
                <w:sz w:val="28"/>
                <w:szCs w:val="28"/>
              </w:rPr>
              <w:t xml:space="preserve">Протокол № 5 от  23.06. </w:t>
            </w:r>
            <w:r w:rsidR="008F05EF" w:rsidRPr="000778E1">
              <w:rPr>
                <w:rFonts w:eastAsia="Calibri"/>
                <w:sz w:val="28"/>
                <w:szCs w:val="28"/>
              </w:rPr>
              <w:t>20</w:t>
            </w:r>
            <w:r w:rsidR="008F05EF">
              <w:rPr>
                <w:rFonts w:eastAsia="Calibri"/>
                <w:sz w:val="28"/>
                <w:szCs w:val="28"/>
              </w:rPr>
              <w:t>20</w:t>
            </w:r>
            <w:r w:rsidR="008F05EF" w:rsidRPr="000778E1">
              <w:rPr>
                <w:rFonts w:eastAsia="Calibri"/>
                <w:sz w:val="28"/>
                <w:szCs w:val="28"/>
              </w:rPr>
              <w:t xml:space="preserve"> г.</w:t>
            </w:r>
          </w:p>
        </w:tc>
        <w:tc>
          <w:tcPr>
            <w:tcW w:w="5288" w:type="dxa"/>
          </w:tcPr>
          <w:p w:rsidR="008F05EF" w:rsidRPr="000778E1" w:rsidRDefault="008F05EF" w:rsidP="00CE6B17">
            <w:pPr>
              <w:rPr>
                <w:rFonts w:eastAsia="Calibri"/>
                <w:sz w:val="28"/>
                <w:szCs w:val="28"/>
              </w:rPr>
            </w:pPr>
          </w:p>
        </w:tc>
      </w:tr>
      <w:tr w:rsidR="008F05EF" w:rsidRPr="000778E1" w:rsidTr="00CE6B17">
        <w:tc>
          <w:tcPr>
            <w:tcW w:w="4798" w:type="dxa"/>
          </w:tcPr>
          <w:p w:rsidR="008F05EF" w:rsidRPr="000778E1" w:rsidRDefault="008F05EF" w:rsidP="00CE6B17">
            <w:pPr>
              <w:rPr>
                <w:rFonts w:eastAsia="Calibri"/>
                <w:sz w:val="28"/>
                <w:szCs w:val="28"/>
              </w:rPr>
            </w:pPr>
            <w:r w:rsidRPr="000778E1">
              <w:rPr>
                <w:rFonts w:eastAsia="Calibri"/>
                <w:sz w:val="28"/>
                <w:szCs w:val="28"/>
              </w:rPr>
              <w:t>Председатель МЦК</w:t>
            </w:r>
          </w:p>
        </w:tc>
        <w:tc>
          <w:tcPr>
            <w:tcW w:w="5288" w:type="dxa"/>
          </w:tcPr>
          <w:p w:rsidR="008F05EF" w:rsidRPr="000778E1" w:rsidRDefault="008F05EF" w:rsidP="00CE6B17">
            <w:pPr>
              <w:rPr>
                <w:rFonts w:eastAsia="Calibri"/>
                <w:sz w:val="28"/>
                <w:szCs w:val="28"/>
              </w:rPr>
            </w:pPr>
          </w:p>
        </w:tc>
      </w:tr>
      <w:tr w:rsidR="008F05EF" w:rsidRPr="000778E1" w:rsidTr="00CE6B17">
        <w:tc>
          <w:tcPr>
            <w:tcW w:w="4798" w:type="dxa"/>
          </w:tcPr>
          <w:p w:rsidR="008F05EF" w:rsidRPr="000778E1" w:rsidRDefault="008F05EF" w:rsidP="00CE6B17">
            <w:pPr>
              <w:rPr>
                <w:rFonts w:eastAsia="Calibri"/>
                <w:sz w:val="28"/>
                <w:szCs w:val="28"/>
              </w:rPr>
            </w:pPr>
            <w:r w:rsidRPr="000778E1">
              <w:rPr>
                <w:rFonts w:eastAsia="Calibri"/>
                <w:sz w:val="28"/>
                <w:szCs w:val="28"/>
              </w:rPr>
              <w:t>_______________/</w:t>
            </w:r>
            <w:r>
              <w:rPr>
                <w:rFonts w:eastAsia="Calibri"/>
                <w:sz w:val="28"/>
                <w:szCs w:val="28"/>
              </w:rPr>
              <w:t>Михалкина Г.П</w:t>
            </w:r>
            <w:r w:rsidR="004D6F17">
              <w:rPr>
                <w:rFonts w:eastAsia="Calibri"/>
                <w:sz w:val="28"/>
                <w:szCs w:val="28"/>
              </w:rPr>
              <w:t>.</w:t>
            </w:r>
            <w:r w:rsidRPr="000778E1">
              <w:rPr>
                <w:rFonts w:eastAsia="Calibri"/>
                <w:sz w:val="28"/>
                <w:szCs w:val="28"/>
              </w:rPr>
              <w:t>/</w:t>
            </w:r>
          </w:p>
        </w:tc>
        <w:tc>
          <w:tcPr>
            <w:tcW w:w="5288" w:type="dxa"/>
          </w:tcPr>
          <w:p w:rsidR="008F05EF" w:rsidRPr="000778E1" w:rsidRDefault="008F05EF" w:rsidP="00CE6B17">
            <w:pPr>
              <w:rPr>
                <w:rFonts w:eastAsia="Calibri"/>
                <w:sz w:val="28"/>
                <w:szCs w:val="28"/>
              </w:rPr>
            </w:pPr>
          </w:p>
        </w:tc>
      </w:tr>
    </w:tbl>
    <w:p w:rsidR="008F05EF" w:rsidRPr="000778E1" w:rsidRDefault="008F05EF" w:rsidP="008F05EF">
      <w:pPr>
        <w:jc w:val="center"/>
        <w:rPr>
          <w:sz w:val="28"/>
          <w:szCs w:val="28"/>
        </w:rPr>
      </w:pPr>
    </w:p>
    <w:p w:rsidR="008F05EF" w:rsidRPr="000778E1" w:rsidRDefault="008F05EF" w:rsidP="008F05EF">
      <w:pPr>
        <w:rPr>
          <w:sz w:val="28"/>
          <w:szCs w:val="28"/>
        </w:rPr>
      </w:pPr>
    </w:p>
    <w:p w:rsidR="008F05EF" w:rsidRPr="000778E1" w:rsidRDefault="008F05EF" w:rsidP="008F05EF">
      <w:pPr>
        <w:rPr>
          <w:sz w:val="28"/>
          <w:szCs w:val="28"/>
        </w:rPr>
      </w:pPr>
    </w:p>
    <w:p w:rsidR="008F05EF" w:rsidRPr="000778E1" w:rsidRDefault="008F05EF" w:rsidP="008F05EF">
      <w:pPr>
        <w:rPr>
          <w:sz w:val="28"/>
          <w:szCs w:val="28"/>
        </w:rPr>
      </w:pPr>
    </w:p>
    <w:p w:rsidR="008F05EF" w:rsidRPr="000778E1" w:rsidRDefault="008F05EF" w:rsidP="008F05EF">
      <w:pP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jc w:val="center"/>
        <w:rPr>
          <w:sz w:val="28"/>
          <w:szCs w:val="28"/>
        </w:rPr>
      </w:pPr>
    </w:p>
    <w:p w:rsidR="008F05EF" w:rsidRPr="000778E1" w:rsidRDefault="008F05EF" w:rsidP="008F05EF">
      <w:pPr>
        <w:rPr>
          <w:sz w:val="28"/>
          <w:szCs w:val="28"/>
        </w:rPr>
      </w:pPr>
      <w:r w:rsidRPr="000778E1">
        <w:rPr>
          <w:sz w:val="28"/>
          <w:szCs w:val="28"/>
        </w:rPr>
        <w:t>Организация-разработчик: ГАПОУ «ОГК»</w:t>
      </w:r>
    </w:p>
    <w:p w:rsidR="008F05EF" w:rsidRPr="000778E1" w:rsidRDefault="008F05EF" w:rsidP="008F05EF">
      <w:pPr>
        <w:jc w:val="center"/>
        <w:rPr>
          <w:sz w:val="28"/>
          <w:szCs w:val="28"/>
        </w:rPr>
      </w:pPr>
    </w:p>
    <w:p w:rsidR="008F05EF" w:rsidRPr="00EA1DE7" w:rsidRDefault="008F05EF" w:rsidP="008F05EF">
      <w:pPr>
        <w:jc w:val="both"/>
        <w:rPr>
          <w:sz w:val="28"/>
          <w:szCs w:val="28"/>
        </w:rPr>
      </w:pPr>
      <w:r w:rsidRPr="000778E1">
        <w:rPr>
          <w:sz w:val="28"/>
          <w:szCs w:val="28"/>
        </w:rPr>
        <w:t xml:space="preserve">Разработчик: </w:t>
      </w:r>
      <w:r>
        <w:rPr>
          <w:sz w:val="28"/>
          <w:szCs w:val="28"/>
        </w:rPr>
        <w:t>Харченко Ирина Вячеславовна</w:t>
      </w:r>
      <w:r w:rsidRPr="000778E1">
        <w:rPr>
          <w:i/>
          <w:sz w:val="28"/>
          <w:szCs w:val="28"/>
        </w:rPr>
        <w:t>,</w:t>
      </w:r>
      <w:r>
        <w:rPr>
          <w:i/>
          <w:sz w:val="28"/>
          <w:szCs w:val="28"/>
        </w:rPr>
        <w:t xml:space="preserve"> </w:t>
      </w:r>
      <w:r w:rsidRPr="00EA1DE7">
        <w:rPr>
          <w:sz w:val="28"/>
          <w:szCs w:val="28"/>
        </w:rPr>
        <w:t>преподаватель первой квалификационной категории</w:t>
      </w:r>
      <w:r>
        <w:rPr>
          <w:sz w:val="28"/>
          <w:szCs w:val="28"/>
        </w:rPr>
        <w:t>.</w:t>
      </w:r>
    </w:p>
    <w:p w:rsidR="00C04F22" w:rsidRPr="000778E1" w:rsidRDefault="008F05EF" w:rsidP="008F05EF">
      <w:pPr>
        <w:jc w:val="center"/>
        <w:rPr>
          <w:b/>
          <w:caps/>
          <w:sz w:val="28"/>
          <w:szCs w:val="28"/>
        </w:rPr>
      </w:pPr>
      <w:r w:rsidRPr="000778E1">
        <w:rPr>
          <w:b/>
          <w:sz w:val="28"/>
          <w:szCs w:val="28"/>
        </w:rPr>
        <w:br w:type="page"/>
      </w:r>
      <w:r>
        <w:rPr>
          <w:b/>
          <w:sz w:val="28"/>
          <w:szCs w:val="28"/>
        </w:rPr>
        <w:lastRenderedPageBreak/>
        <w:t>СО</w:t>
      </w:r>
      <w:r w:rsidR="00C04F22" w:rsidRPr="000778E1">
        <w:rPr>
          <w:b/>
          <w:caps/>
          <w:sz w:val="28"/>
          <w:szCs w:val="28"/>
        </w:rPr>
        <w:t>держание</w:t>
      </w:r>
    </w:p>
    <w:p w:rsidR="00C04F22" w:rsidRPr="000778E1" w:rsidRDefault="00C04F22" w:rsidP="00C04F22">
      <w:pPr>
        <w:jc w:val="center"/>
        <w:rPr>
          <w:b/>
          <w:sz w:val="28"/>
          <w:szCs w:val="28"/>
        </w:rPr>
      </w:pPr>
    </w:p>
    <w:tbl>
      <w:tblPr>
        <w:tblW w:w="0" w:type="auto"/>
        <w:tblLook w:val="01E0"/>
      </w:tblPr>
      <w:tblGrid>
        <w:gridCol w:w="9372"/>
        <w:gridCol w:w="342"/>
      </w:tblGrid>
      <w:tr w:rsidR="00C04F22" w:rsidRPr="00920C08" w:rsidTr="003D50CC">
        <w:tc>
          <w:tcPr>
            <w:tcW w:w="9372" w:type="dxa"/>
            <w:shd w:val="clear" w:color="auto" w:fill="auto"/>
          </w:tcPr>
          <w:p w:rsidR="00C04F22" w:rsidRPr="00920C08" w:rsidRDefault="00C04F22" w:rsidP="00716A11">
            <w:pPr>
              <w:jc w:val="both"/>
              <w:rPr>
                <w:sz w:val="28"/>
                <w:szCs w:val="28"/>
              </w:rPr>
            </w:pPr>
            <w:r w:rsidRPr="00920C08">
              <w:rPr>
                <w:sz w:val="28"/>
                <w:szCs w:val="28"/>
              </w:rPr>
              <w:t>1. Пояснительная записка………………………………………….……</w:t>
            </w:r>
            <w:r w:rsidR="00A8245C">
              <w:rPr>
                <w:sz w:val="28"/>
                <w:szCs w:val="28"/>
              </w:rPr>
              <w:t>.</w:t>
            </w:r>
            <w:r w:rsidRPr="00920C08">
              <w:rPr>
                <w:sz w:val="28"/>
                <w:szCs w:val="28"/>
              </w:rPr>
              <w:t>4</w:t>
            </w:r>
          </w:p>
        </w:tc>
        <w:tc>
          <w:tcPr>
            <w:tcW w:w="342" w:type="dxa"/>
            <w:shd w:val="clear" w:color="auto" w:fill="auto"/>
          </w:tcPr>
          <w:p w:rsidR="00C04F22" w:rsidRPr="00920C08" w:rsidRDefault="00C04F22" w:rsidP="00716A11">
            <w:pPr>
              <w:jc w:val="center"/>
              <w:rPr>
                <w:b/>
                <w:sz w:val="28"/>
                <w:szCs w:val="28"/>
              </w:rPr>
            </w:pPr>
          </w:p>
        </w:tc>
      </w:tr>
      <w:tr w:rsidR="00C04F22" w:rsidRPr="00920C08" w:rsidTr="003D50CC">
        <w:tc>
          <w:tcPr>
            <w:tcW w:w="9372" w:type="dxa"/>
            <w:shd w:val="clear" w:color="auto" w:fill="auto"/>
          </w:tcPr>
          <w:p w:rsidR="00C04F22" w:rsidRPr="00920C08" w:rsidRDefault="00C04F22" w:rsidP="00716A11">
            <w:pPr>
              <w:jc w:val="both"/>
              <w:rPr>
                <w:sz w:val="28"/>
                <w:szCs w:val="28"/>
              </w:rPr>
            </w:pPr>
            <w:r w:rsidRPr="00920C08">
              <w:rPr>
                <w:sz w:val="28"/>
                <w:szCs w:val="28"/>
              </w:rPr>
              <w:t>2. Общая характерис</w:t>
            </w:r>
            <w:r w:rsidR="00A8245C">
              <w:rPr>
                <w:sz w:val="28"/>
                <w:szCs w:val="28"/>
              </w:rPr>
              <w:t>тика учебной дисциплины……………………...</w:t>
            </w:r>
            <w:r w:rsidRPr="00920C08">
              <w:rPr>
                <w:sz w:val="28"/>
                <w:szCs w:val="28"/>
              </w:rPr>
              <w:t>14</w:t>
            </w:r>
          </w:p>
        </w:tc>
        <w:tc>
          <w:tcPr>
            <w:tcW w:w="342" w:type="dxa"/>
            <w:shd w:val="clear" w:color="auto" w:fill="auto"/>
          </w:tcPr>
          <w:p w:rsidR="00C04F22" w:rsidRPr="00920C08" w:rsidRDefault="00C04F22" w:rsidP="00716A11">
            <w:pPr>
              <w:jc w:val="center"/>
              <w:rPr>
                <w:b/>
                <w:sz w:val="28"/>
                <w:szCs w:val="28"/>
              </w:rPr>
            </w:pPr>
          </w:p>
        </w:tc>
      </w:tr>
      <w:tr w:rsidR="00C04F22" w:rsidRPr="00920C08" w:rsidTr="003D50CC">
        <w:tc>
          <w:tcPr>
            <w:tcW w:w="9372" w:type="dxa"/>
            <w:shd w:val="clear" w:color="auto" w:fill="auto"/>
          </w:tcPr>
          <w:p w:rsidR="00C04F22" w:rsidRPr="00920C08" w:rsidRDefault="00C04F22" w:rsidP="00716A11">
            <w:pPr>
              <w:jc w:val="both"/>
              <w:rPr>
                <w:sz w:val="28"/>
                <w:szCs w:val="28"/>
              </w:rPr>
            </w:pPr>
            <w:r w:rsidRPr="00920C08">
              <w:rPr>
                <w:sz w:val="28"/>
                <w:szCs w:val="28"/>
              </w:rPr>
              <w:t>3. Место учебной дисци</w:t>
            </w:r>
            <w:r w:rsidR="00A8245C">
              <w:rPr>
                <w:sz w:val="28"/>
                <w:szCs w:val="28"/>
              </w:rPr>
              <w:t>плины в учебном плане…………………......</w:t>
            </w:r>
            <w:r w:rsidRPr="00920C08">
              <w:rPr>
                <w:sz w:val="28"/>
                <w:szCs w:val="28"/>
              </w:rPr>
              <w:t>16</w:t>
            </w:r>
          </w:p>
        </w:tc>
        <w:tc>
          <w:tcPr>
            <w:tcW w:w="342" w:type="dxa"/>
            <w:shd w:val="clear" w:color="auto" w:fill="auto"/>
          </w:tcPr>
          <w:p w:rsidR="00C04F22" w:rsidRPr="00920C08" w:rsidRDefault="00C04F22" w:rsidP="00716A11">
            <w:pPr>
              <w:jc w:val="center"/>
              <w:rPr>
                <w:b/>
                <w:sz w:val="28"/>
                <w:szCs w:val="28"/>
              </w:rPr>
            </w:pPr>
          </w:p>
        </w:tc>
      </w:tr>
      <w:tr w:rsidR="00C04F22" w:rsidRPr="00920C08" w:rsidTr="003D50CC">
        <w:tc>
          <w:tcPr>
            <w:tcW w:w="9372" w:type="dxa"/>
            <w:shd w:val="clear" w:color="auto" w:fill="auto"/>
          </w:tcPr>
          <w:p w:rsidR="00C04F22" w:rsidRPr="00920C08" w:rsidRDefault="00C04F22" w:rsidP="00716A11">
            <w:pPr>
              <w:jc w:val="both"/>
              <w:rPr>
                <w:sz w:val="28"/>
                <w:szCs w:val="28"/>
              </w:rPr>
            </w:pPr>
            <w:r w:rsidRPr="00920C08">
              <w:rPr>
                <w:sz w:val="28"/>
                <w:szCs w:val="28"/>
              </w:rPr>
              <w:t>4. Результаты освое</w:t>
            </w:r>
            <w:r w:rsidR="00A8245C">
              <w:rPr>
                <w:sz w:val="28"/>
                <w:szCs w:val="28"/>
              </w:rPr>
              <w:t>ния учебной дисциплины………………………...</w:t>
            </w:r>
            <w:r w:rsidRPr="00920C08">
              <w:rPr>
                <w:sz w:val="28"/>
                <w:szCs w:val="28"/>
              </w:rPr>
              <w:t>17</w:t>
            </w:r>
          </w:p>
        </w:tc>
        <w:tc>
          <w:tcPr>
            <w:tcW w:w="342" w:type="dxa"/>
            <w:shd w:val="clear" w:color="auto" w:fill="auto"/>
          </w:tcPr>
          <w:p w:rsidR="00C04F22" w:rsidRPr="00920C08" w:rsidRDefault="00C04F22" w:rsidP="00716A11">
            <w:pPr>
              <w:jc w:val="center"/>
              <w:rPr>
                <w:b/>
                <w:sz w:val="28"/>
                <w:szCs w:val="28"/>
              </w:rPr>
            </w:pPr>
          </w:p>
        </w:tc>
      </w:tr>
      <w:tr w:rsidR="00C04F22" w:rsidRPr="00920C08" w:rsidTr="003D50CC">
        <w:tc>
          <w:tcPr>
            <w:tcW w:w="9372" w:type="dxa"/>
            <w:shd w:val="clear" w:color="auto" w:fill="auto"/>
          </w:tcPr>
          <w:p w:rsidR="00C04F22" w:rsidRPr="00920C08" w:rsidRDefault="00C04F22" w:rsidP="00716A11">
            <w:pPr>
              <w:jc w:val="both"/>
              <w:rPr>
                <w:sz w:val="28"/>
                <w:szCs w:val="28"/>
              </w:rPr>
            </w:pPr>
            <w:r w:rsidRPr="00920C08">
              <w:rPr>
                <w:sz w:val="28"/>
                <w:szCs w:val="28"/>
              </w:rPr>
              <w:t>5. Содержание……………………………………………………………2</w:t>
            </w:r>
            <w:r w:rsidR="002B3A9B">
              <w:rPr>
                <w:sz w:val="28"/>
                <w:szCs w:val="28"/>
              </w:rPr>
              <w:t>1</w:t>
            </w:r>
          </w:p>
        </w:tc>
        <w:tc>
          <w:tcPr>
            <w:tcW w:w="342" w:type="dxa"/>
            <w:shd w:val="clear" w:color="auto" w:fill="auto"/>
          </w:tcPr>
          <w:p w:rsidR="00C04F22" w:rsidRPr="00920C08" w:rsidRDefault="00C04F22" w:rsidP="00716A11">
            <w:pPr>
              <w:jc w:val="center"/>
              <w:rPr>
                <w:b/>
                <w:sz w:val="28"/>
                <w:szCs w:val="28"/>
              </w:rPr>
            </w:pPr>
          </w:p>
        </w:tc>
      </w:tr>
      <w:tr w:rsidR="00C04F22" w:rsidRPr="00920C08" w:rsidTr="003D50CC">
        <w:tc>
          <w:tcPr>
            <w:tcW w:w="9372" w:type="dxa"/>
            <w:shd w:val="clear" w:color="auto" w:fill="auto"/>
          </w:tcPr>
          <w:p w:rsidR="00C04F22" w:rsidRPr="00920C08" w:rsidRDefault="00C04F22" w:rsidP="00716A11">
            <w:pPr>
              <w:spacing w:line="240" w:lineRule="atLeast"/>
              <w:jc w:val="both"/>
              <w:rPr>
                <w:sz w:val="28"/>
                <w:szCs w:val="28"/>
              </w:rPr>
            </w:pPr>
            <w:r w:rsidRPr="00920C08">
              <w:rPr>
                <w:sz w:val="28"/>
                <w:szCs w:val="28"/>
              </w:rPr>
              <w:t>6. Тематический план……………………………………………………2</w:t>
            </w:r>
            <w:r w:rsidR="00CE6B17">
              <w:rPr>
                <w:sz w:val="28"/>
                <w:szCs w:val="28"/>
              </w:rPr>
              <w:t>4</w:t>
            </w:r>
          </w:p>
        </w:tc>
        <w:tc>
          <w:tcPr>
            <w:tcW w:w="342" w:type="dxa"/>
            <w:shd w:val="clear" w:color="auto" w:fill="auto"/>
          </w:tcPr>
          <w:p w:rsidR="00C04F22" w:rsidRPr="00920C08" w:rsidRDefault="00C04F22" w:rsidP="00716A11">
            <w:pPr>
              <w:jc w:val="center"/>
              <w:rPr>
                <w:b/>
                <w:sz w:val="28"/>
                <w:szCs w:val="28"/>
              </w:rPr>
            </w:pPr>
          </w:p>
        </w:tc>
      </w:tr>
      <w:tr w:rsidR="00C04F22" w:rsidRPr="00920C08" w:rsidTr="003D50CC">
        <w:tc>
          <w:tcPr>
            <w:tcW w:w="9372" w:type="dxa"/>
            <w:shd w:val="clear" w:color="auto" w:fill="auto"/>
          </w:tcPr>
          <w:p w:rsidR="00C04F22" w:rsidRPr="00920C08" w:rsidRDefault="00716A11" w:rsidP="00716A11">
            <w:pPr>
              <w:spacing w:line="240" w:lineRule="atLeast"/>
              <w:jc w:val="both"/>
              <w:rPr>
                <w:sz w:val="28"/>
                <w:szCs w:val="28"/>
              </w:rPr>
            </w:pPr>
            <w:r>
              <w:rPr>
                <w:sz w:val="28"/>
                <w:szCs w:val="28"/>
              </w:rPr>
              <w:t>7</w:t>
            </w:r>
            <w:r w:rsidR="00C04F22" w:rsidRPr="00920C08">
              <w:rPr>
                <w:sz w:val="28"/>
                <w:szCs w:val="28"/>
              </w:rPr>
              <w:t xml:space="preserve">. Примерные темы </w:t>
            </w:r>
            <w:proofErr w:type="gramStart"/>
            <w:r w:rsidR="00C04F22" w:rsidRPr="00920C08">
              <w:rPr>
                <w:sz w:val="28"/>
                <w:szCs w:val="28"/>
              </w:rPr>
              <w:t>ин</w:t>
            </w:r>
            <w:r>
              <w:rPr>
                <w:sz w:val="28"/>
                <w:szCs w:val="28"/>
              </w:rPr>
              <w:t>дивидуальных проектов</w:t>
            </w:r>
            <w:proofErr w:type="gramEnd"/>
            <w:r>
              <w:rPr>
                <w:sz w:val="28"/>
                <w:szCs w:val="28"/>
              </w:rPr>
              <w:t>……………………….2</w:t>
            </w:r>
            <w:r w:rsidR="00CE6B17">
              <w:rPr>
                <w:sz w:val="28"/>
                <w:szCs w:val="28"/>
              </w:rPr>
              <w:t>6</w:t>
            </w:r>
          </w:p>
        </w:tc>
        <w:tc>
          <w:tcPr>
            <w:tcW w:w="342" w:type="dxa"/>
            <w:shd w:val="clear" w:color="auto" w:fill="auto"/>
          </w:tcPr>
          <w:p w:rsidR="00C04F22" w:rsidRPr="00920C08" w:rsidRDefault="00C04F22" w:rsidP="00716A11">
            <w:pPr>
              <w:jc w:val="center"/>
              <w:rPr>
                <w:b/>
                <w:sz w:val="28"/>
                <w:szCs w:val="28"/>
              </w:rPr>
            </w:pPr>
          </w:p>
        </w:tc>
      </w:tr>
      <w:tr w:rsidR="00C04F22" w:rsidRPr="00920C08" w:rsidTr="003D50CC">
        <w:tc>
          <w:tcPr>
            <w:tcW w:w="9372" w:type="dxa"/>
            <w:shd w:val="clear" w:color="auto" w:fill="auto"/>
          </w:tcPr>
          <w:p w:rsidR="00C04F22" w:rsidRPr="00920C08" w:rsidRDefault="00716A11" w:rsidP="00716A11">
            <w:pPr>
              <w:jc w:val="both"/>
              <w:rPr>
                <w:sz w:val="28"/>
                <w:szCs w:val="28"/>
              </w:rPr>
            </w:pPr>
            <w:r>
              <w:rPr>
                <w:sz w:val="28"/>
                <w:szCs w:val="28"/>
              </w:rPr>
              <w:t>8</w:t>
            </w:r>
            <w:r w:rsidR="00C04F22" w:rsidRPr="00920C08">
              <w:rPr>
                <w:sz w:val="28"/>
                <w:szCs w:val="28"/>
              </w:rPr>
              <w:t xml:space="preserve">.Вопросы для подготовки </w:t>
            </w:r>
            <w:r w:rsidR="002B3A9B">
              <w:rPr>
                <w:sz w:val="28"/>
                <w:szCs w:val="28"/>
              </w:rPr>
              <w:t>к дифференцированному зачету……</w:t>
            </w:r>
            <w:r>
              <w:rPr>
                <w:sz w:val="28"/>
                <w:szCs w:val="28"/>
              </w:rPr>
              <w:t>………………………………………………………………..2</w:t>
            </w:r>
            <w:r w:rsidR="00CE6B17">
              <w:rPr>
                <w:sz w:val="28"/>
                <w:szCs w:val="28"/>
              </w:rPr>
              <w:t>8</w:t>
            </w:r>
          </w:p>
        </w:tc>
        <w:tc>
          <w:tcPr>
            <w:tcW w:w="342" w:type="dxa"/>
            <w:shd w:val="clear" w:color="auto" w:fill="auto"/>
          </w:tcPr>
          <w:p w:rsidR="00C04F22" w:rsidRPr="00920C08" w:rsidRDefault="00C04F22" w:rsidP="00716A11">
            <w:pPr>
              <w:jc w:val="center"/>
              <w:rPr>
                <w:b/>
                <w:sz w:val="28"/>
                <w:szCs w:val="28"/>
              </w:rPr>
            </w:pPr>
          </w:p>
        </w:tc>
      </w:tr>
      <w:tr w:rsidR="00C04F22" w:rsidRPr="00920C08" w:rsidTr="003D50CC">
        <w:tc>
          <w:tcPr>
            <w:tcW w:w="9372" w:type="dxa"/>
            <w:shd w:val="clear" w:color="auto" w:fill="auto"/>
          </w:tcPr>
          <w:p w:rsidR="00C04F22" w:rsidRPr="00920C08" w:rsidRDefault="00716A11" w:rsidP="00716A11">
            <w:pPr>
              <w:jc w:val="both"/>
              <w:rPr>
                <w:sz w:val="28"/>
                <w:szCs w:val="28"/>
              </w:rPr>
            </w:pPr>
            <w:r>
              <w:rPr>
                <w:sz w:val="28"/>
                <w:szCs w:val="28"/>
              </w:rPr>
              <w:t>9</w:t>
            </w:r>
            <w:r w:rsidR="00C04F22" w:rsidRPr="00920C08">
              <w:rPr>
                <w:sz w:val="28"/>
                <w:szCs w:val="28"/>
              </w:rPr>
              <w:t xml:space="preserve">. </w:t>
            </w:r>
            <w:r w:rsidR="002B3A9B">
              <w:rPr>
                <w:sz w:val="28"/>
                <w:szCs w:val="28"/>
              </w:rPr>
              <w:t>У</w:t>
            </w:r>
            <w:r w:rsidR="00C04F22" w:rsidRPr="00920C08">
              <w:rPr>
                <w:sz w:val="28"/>
                <w:szCs w:val="28"/>
              </w:rPr>
              <w:t>чебно-методическое и материально-техническое обеспечение учебной дисц</w:t>
            </w:r>
            <w:r w:rsidR="002B3A9B">
              <w:rPr>
                <w:sz w:val="28"/>
                <w:szCs w:val="28"/>
              </w:rPr>
              <w:t>иплины………………………………………………………………</w:t>
            </w:r>
            <w:r w:rsidR="00C04F22" w:rsidRPr="00920C08">
              <w:rPr>
                <w:sz w:val="28"/>
                <w:szCs w:val="28"/>
              </w:rPr>
              <w:t>3</w:t>
            </w:r>
            <w:r w:rsidR="00CE6B17">
              <w:rPr>
                <w:sz w:val="28"/>
                <w:szCs w:val="28"/>
              </w:rPr>
              <w:t>0</w:t>
            </w:r>
          </w:p>
        </w:tc>
        <w:tc>
          <w:tcPr>
            <w:tcW w:w="342" w:type="dxa"/>
            <w:shd w:val="clear" w:color="auto" w:fill="auto"/>
          </w:tcPr>
          <w:p w:rsidR="00C04F22" w:rsidRPr="00920C08" w:rsidRDefault="00C04F22" w:rsidP="00716A11">
            <w:pPr>
              <w:jc w:val="center"/>
              <w:rPr>
                <w:b/>
                <w:sz w:val="28"/>
                <w:szCs w:val="28"/>
              </w:rPr>
            </w:pPr>
          </w:p>
        </w:tc>
      </w:tr>
      <w:tr w:rsidR="00C04F22" w:rsidRPr="00920C08" w:rsidTr="003D50CC">
        <w:tc>
          <w:tcPr>
            <w:tcW w:w="9372" w:type="dxa"/>
            <w:shd w:val="clear" w:color="auto" w:fill="auto"/>
          </w:tcPr>
          <w:p w:rsidR="00C04F22" w:rsidRPr="00920C08" w:rsidRDefault="00C04F22" w:rsidP="00CE6B17">
            <w:pPr>
              <w:ind w:right="225"/>
              <w:jc w:val="both"/>
              <w:rPr>
                <w:sz w:val="28"/>
                <w:szCs w:val="28"/>
              </w:rPr>
            </w:pPr>
            <w:r w:rsidRPr="00920C08">
              <w:rPr>
                <w:sz w:val="28"/>
                <w:szCs w:val="28"/>
              </w:rPr>
              <w:t>1</w:t>
            </w:r>
            <w:r w:rsidR="00716A11">
              <w:rPr>
                <w:sz w:val="28"/>
                <w:szCs w:val="28"/>
              </w:rPr>
              <w:t>0</w:t>
            </w:r>
            <w:r w:rsidRPr="00920C08">
              <w:rPr>
                <w:sz w:val="28"/>
                <w:szCs w:val="28"/>
              </w:rPr>
              <w:t>. Лит</w:t>
            </w:r>
            <w:r w:rsidR="002B3A9B">
              <w:rPr>
                <w:sz w:val="28"/>
                <w:szCs w:val="28"/>
              </w:rPr>
              <w:t>ература…………………………………………………………</w:t>
            </w:r>
            <w:r w:rsidR="00CE6B17">
              <w:rPr>
                <w:sz w:val="28"/>
                <w:szCs w:val="28"/>
              </w:rPr>
              <w:t>..</w:t>
            </w:r>
            <w:r w:rsidR="002B3A9B">
              <w:rPr>
                <w:sz w:val="28"/>
                <w:szCs w:val="28"/>
              </w:rPr>
              <w:t>..</w:t>
            </w:r>
            <w:r w:rsidRPr="00920C08">
              <w:rPr>
                <w:sz w:val="28"/>
                <w:szCs w:val="28"/>
              </w:rPr>
              <w:t>3</w:t>
            </w:r>
            <w:r w:rsidR="00CE6B17">
              <w:rPr>
                <w:sz w:val="28"/>
                <w:szCs w:val="28"/>
              </w:rPr>
              <w:t>2</w:t>
            </w:r>
          </w:p>
        </w:tc>
        <w:tc>
          <w:tcPr>
            <w:tcW w:w="342" w:type="dxa"/>
            <w:shd w:val="clear" w:color="auto" w:fill="auto"/>
          </w:tcPr>
          <w:p w:rsidR="00C04F22" w:rsidRPr="00920C08" w:rsidRDefault="00C04F22" w:rsidP="00716A11">
            <w:pPr>
              <w:jc w:val="center"/>
              <w:rPr>
                <w:b/>
                <w:sz w:val="28"/>
                <w:szCs w:val="28"/>
              </w:rPr>
            </w:pPr>
          </w:p>
        </w:tc>
      </w:tr>
    </w:tbl>
    <w:p w:rsidR="00C04F22" w:rsidRPr="000778E1" w:rsidRDefault="00C04F22" w:rsidP="00C04F22">
      <w:pPr>
        <w:jc w:val="center"/>
        <w:rPr>
          <w:b/>
          <w:sz w:val="28"/>
          <w:szCs w:val="28"/>
        </w:rPr>
      </w:pPr>
    </w:p>
    <w:p w:rsidR="00C04F22" w:rsidRPr="000778E1" w:rsidRDefault="00C04F22" w:rsidP="00C04F22">
      <w:pPr>
        <w:jc w:val="center"/>
        <w:rPr>
          <w:b/>
          <w:sz w:val="28"/>
          <w:szCs w:val="28"/>
        </w:rPr>
      </w:pPr>
    </w:p>
    <w:p w:rsidR="00C04F22" w:rsidRPr="000778E1"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C04F22" w:rsidRDefault="00C04F22" w:rsidP="00C04F22">
      <w:pPr>
        <w:jc w:val="center"/>
        <w:rPr>
          <w:b/>
          <w:sz w:val="28"/>
          <w:szCs w:val="28"/>
        </w:rPr>
      </w:pPr>
    </w:p>
    <w:p w:rsidR="003D50CC" w:rsidRDefault="003D50CC" w:rsidP="00C04F22">
      <w:pPr>
        <w:jc w:val="center"/>
        <w:rPr>
          <w:b/>
          <w:sz w:val="28"/>
          <w:szCs w:val="28"/>
        </w:rPr>
      </w:pPr>
    </w:p>
    <w:p w:rsidR="00716A11" w:rsidRDefault="00716A11" w:rsidP="00C04F22">
      <w:pPr>
        <w:jc w:val="center"/>
        <w:rPr>
          <w:b/>
          <w:sz w:val="28"/>
          <w:szCs w:val="28"/>
        </w:rPr>
      </w:pPr>
    </w:p>
    <w:p w:rsidR="00570AE5" w:rsidRDefault="00570AE5" w:rsidP="00C04F22">
      <w:pPr>
        <w:jc w:val="center"/>
        <w:rPr>
          <w:b/>
          <w:sz w:val="28"/>
          <w:szCs w:val="28"/>
        </w:rPr>
      </w:pPr>
    </w:p>
    <w:p w:rsidR="00716A11" w:rsidRDefault="00716A11" w:rsidP="00C04F22">
      <w:pPr>
        <w:jc w:val="center"/>
        <w:rPr>
          <w:b/>
          <w:sz w:val="28"/>
          <w:szCs w:val="28"/>
        </w:rPr>
      </w:pPr>
    </w:p>
    <w:p w:rsidR="00C04F22" w:rsidRPr="000778E1" w:rsidRDefault="00C04F22" w:rsidP="00C04F22">
      <w:pPr>
        <w:jc w:val="center"/>
        <w:rPr>
          <w:b/>
          <w:sz w:val="28"/>
          <w:szCs w:val="28"/>
        </w:rPr>
      </w:pPr>
      <w:r w:rsidRPr="00523DC4">
        <w:rPr>
          <w:b/>
          <w:sz w:val="28"/>
          <w:szCs w:val="28"/>
        </w:rPr>
        <w:lastRenderedPageBreak/>
        <w:t>1</w:t>
      </w:r>
      <w:r w:rsidRPr="000778E1">
        <w:rPr>
          <w:b/>
          <w:sz w:val="28"/>
          <w:szCs w:val="28"/>
        </w:rPr>
        <w:t>.ПОЯСНИТЕЛЬНАЯ ЗАПИСКА</w:t>
      </w:r>
    </w:p>
    <w:p w:rsidR="00C04F22" w:rsidRPr="000778E1" w:rsidRDefault="00C04F22" w:rsidP="00C04F22">
      <w:pPr>
        <w:jc w:val="center"/>
        <w:rPr>
          <w:b/>
          <w:sz w:val="28"/>
          <w:szCs w:val="28"/>
        </w:rPr>
      </w:pPr>
    </w:p>
    <w:p w:rsidR="00C04F22" w:rsidRPr="000778E1" w:rsidRDefault="00C04F22" w:rsidP="00C04F22">
      <w:pPr>
        <w:tabs>
          <w:tab w:val="num" w:pos="600"/>
        </w:tabs>
        <w:ind w:firstLine="851"/>
        <w:jc w:val="both"/>
        <w:rPr>
          <w:sz w:val="28"/>
          <w:szCs w:val="28"/>
        </w:rPr>
      </w:pPr>
      <w:r w:rsidRPr="000778E1">
        <w:rPr>
          <w:sz w:val="28"/>
          <w:szCs w:val="28"/>
        </w:rPr>
        <w:t xml:space="preserve">Рабочая программа учебной </w:t>
      </w:r>
      <w:r w:rsidRPr="00EA1DE7">
        <w:rPr>
          <w:sz w:val="28"/>
          <w:szCs w:val="28"/>
        </w:rPr>
        <w:t>дисциплины «Основы безопасности жизнедеятельности»</w:t>
      </w:r>
      <w:r w:rsidRPr="000778E1">
        <w:rPr>
          <w:sz w:val="28"/>
          <w:szCs w:val="28"/>
        </w:rPr>
        <w:t xml:space="preserve"> составлена на основе:</w:t>
      </w:r>
    </w:p>
    <w:p w:rsidR="00C04F22" w:rsidRPr="000778E1" w:rsidRDefault="00C04F22" w:rsidP="00C04F22">
      <w:pPr>
        <w:tabs>
          <w:tab w:val="num" w:pos="600"/>
        </w:tabs>
        <w:ind w:firstLine="851"/>
        <w:jc w:val="both"/>
        <w:rPr>
          <w:sz w:val="28"/>
          <w:szCs w:val="28"/>
        </w:rPr>
      </w:pPr>
      <w:proofErr w:type="gramStart"/>
      <w:r w:rsidRPr="000778E1">
        <w:rPr>
          <w:sz w:val="28"/>
          <w:szCs w:val="28"/>
        </w:rPr>
        <w:t xml:space="preserve">- Федерального государственного образовательного стандарта среднего общего образования, утвержденного приказом </w:t>
      </w:r>
      <w:proofErr w:type="spellStart"/>
      <w:r w:rsidRPr="000778E1">
        <w:rPr>
          <w:sz w:val="28"/>
          <w:szCs w:val="28"/>
        </w:rPr>
        <w:t>Минобрнауки</w:t>
      </w:r>
      <w:proofErr w:type="spellEnd"/>
      <w:r w:rsidRPr="000778E1">
        <w:rPr>
          <w:sz w:val="28"/>
          <w:szCs w:val="28"/>
        </w:rPr>
        <w:t xml:space="preserve"> России от 17.02.2012 г. № 413, зарегистрированного в Минюсте России 07.06.2012, регистрационный № 24480;  </w:t>
      </w:r>
      <w:proofErr w:type="gramEnd"/>
    </w:p>
    <w:p w:rsidR="00C04F22" w:rsidRPr="000778E1" w:rsidRDefault="00C04F22" w:rsidP="00C04F22">
      <w:pPr>
        <w:tabs>
          <w:tab w:val="num" w:pos="600"/>
        </w:tabs>
        <w:ind w:firstLine="851"/>
        <w:jc w:val="both"/>
        <w:rPr>
          <w:sz w:val="28"/>
          <w:szCs w:val="28"/>
        </w:rPr>
      </w:pPr>
      <w:proofErr w:type="gramStart"/>
      <w:r w:rsidRPr="000778E1">
        <w:rPr>
          <w:sz w:val="28"/>
          <w:szCs w:val="28"/>
        </w:rPr>
        <w:t xml:space="preserve">-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0778E1">
        <w:rPr>
          <w:sz w:val="28"/>
          <w:szCs w:val="28"/>
        </w:rPr>
        <w:t>Минобрнауки</w:t>
      </w:r>
      <w:proofErr w:type="spellEnd"/>
      <w:r w:rsidRPr="000778E1">
        <w:rPr>
          <w:sz w:val="28"/>
          <w:szCs w:val="28"/>
        </w:rPr>
        <w:t xml:space="preserve"> России от 17.03.2015 № 06-259);</w:t>
      </w:r>
      <w:proofErr w:type="gramEnd"/>
    </w:p>
    <w:p w:rsidR="00C04F22" w:rsidRPr="000778E1" w:rsidRDefault="00C04F22" w:rsidP="00C04F22">
      <w:pPr>
        <w:tabs>
          <w:tab w:val="num" w:pos="600"/>
        </w:tabs>
        <w:ind w:firstLine="851"/>
        <w:jc w:val="both"/>
        <w:rPr>
          <w:sz w:val="28"/>
          <w:szCs w:val="28"/>
        </w:rPr>
      </w:pPr>
      <w:proofErr w:type="gramStart"/>
      <w:r w:rsidRPr="000778E1">
        <w:rPr>
          <w:sz w:val="28"/>
          <w:szCs w:val="28"/>
        </w:rPr>
        <w:t xml:space="preserve">- Протокола № 3 от 25.05 2017 г.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0778E1">
        <w:rPr>
          <w:sz w:val="28"/>
          <w:szCs w:val="28"/>
        </w:rPr>
        <w:t>Минобрнауки</w:t>
      </w:r>
      <w:proofErr w:type="spellEnd"/>
      <w:r w:rsidRPr="000778E1">
        <w:rPr>
          <w:sz w:val="28"/>
          <w:szCs w:val="28"/>
        </w:rPr>
        <w:t xml:space="preserve"> России от 17.03.2015 № 06-259) и</w:t>
      </w:r>
      <w:proofErr w:type="gramEnd"/>
      <w:r w:rsidRPr="000778E1">
        <w:rPr>
          <w:sz w:val="28"/>
          <w:szCs w:val="28"/>
        </w:rPr>
        <w:t xml:space="preserve"> Примерных программ общеобразовательных учебных дисциплин для профессиональных образовательных организаций (2015 г.);</w:t>
      </w:r>
    </w:p>
    <w:p w:rsidR="00C04F22" w:rsidRPr="000778E1" w:rsidRDefault="00C04F22" w:rsidP="00C04F22">
      <w:pPr>
        <w:tabs>
          <w:tab w:val="num" w:pos="600"/>
        </w:tabs>
        <w:ind w:firstLine="851"/>
        <w:jc w:val="both"/>
        <w:rPr>
          <w:sz w:val="28"/>
          <w:szCs w:val="28"/>
        </w:rPr>
      </w:pPr>
      <w:r w:rsidRPr="000778E1">
        <w:rPr>
          <w:sz w:val="28"/>
          <w:szCs w:val="28"/>
        </w:rPr>
        <w:t>- Примерной основной образовательной программы среднего общего образования (</w:t>
      </w:r>
      <w:proofErr w:type="gramStart"/>
      <w:r w:rsidRPr="000778E1">
        <w:rPr>
          <w:sz w:val="28"/>
          <w:szCs w:val="28"/>
        </w:rPr>
        <w:t>одобрена</w:t>
      </w:r>
      <w:proofErr w:type="gramEnd"/>
      <w:r w:rsidRPr="000778E1">
        <w:rPr>
          <w:sz w:val="28"/>
          <w:szCs w:val="28"/>
        </w:rPr>
        <w:t xml:space="preserve"> решением федерального учебно-методического объединения по общему образования, протокол № 2/16-з от 28 июня 2016 г.);</w:t>
      </w:r>
    </w:p>
    <w:p w:rsidR="00C04F22" w:rsidRPr="000778E1" w:rsidRDefault="00C04F22" w:rsidP="00C04F22">
      <w:pPr>
        <w:tabs>
          <w:tab w:val="num" w:pos="600"/>
        </w:tabs>
        <w:ind w:firstLine="851"/>
        <w:jc w:val="both"/>
        <w:rPr>
          <w:sz w:val="28"/>
          <w:szCs w:val="28"/>
        </w:rPr>
      </w:pPr>
      <w:r w:rsidRPr="000778E1">
        <w:rPr>
          <w:sz w:val="28"/>
          <w:szCs w:val="28"/>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rsidR="00C04F22" w:rsidRPr="000778E1" w:rsidRDefault="00C04F22" w:rsidP="00A824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sidRPr="000778E1">
        <w:rPr>
          <w:sz w:val="28"/>
          <w:szCs w:val="28"/>
        </w:rPr>
        <w:t xml:space="preserve">При освоении профессии/специальности </w:t>
      </w:r>
      <w:r w:rsidR="00A8245C">
        <w:rPr>
          <w:sz w:val="28"/>
          <w:szCs w:val="28"/>
        </w:rPr>
        <w:t xml:space="preserve">13.01.10  Электромонтер по ремонту и обслуживанию электрооборудования (по отраслям) </w:t>
      </w:r>
      <w:r w:rsidRPr="000778E1">
        <w:rPr>
          <w:sz w:val="28"/>
          <w:szCs w:val="28"/>
        </w:rPr>
        <w:t xml:space="preserve"> дисциплина </w:t>
      </w:r>
      <w:r w:rsidRPr="00EA1DE7">
        <w:rPr>
          <w:sz w:val="28"/>
          <w:szCs w:val="28"/>
        </w:rPr>
        <w:t>«Основы безопасности жизнедеятельности»</w:t>
      </w:r>
      <w:r w:rsidRPr="000778E1">
        <w:rPr>
          <w:color w:val="000000"/>
          <w:sz w:val="28"/>
          <w:szCs w:val="28"/>
        </w:rPr>
        <w:t xml:space="preserve"> в учреждениях среднего профессионального образования изучается как базовая </w:t>
      </w:r>
      <w:r w:rsidRPr="000778E1">
        <w:rPr>
          <w:sz w:val="28"/>
          <w:szCs w:val="28"/>
        </w:rPr>
        <w:t xml:space="preserve">общеобразовательная </w:t>
      </w:r>
      <w:r w:rsidRPr="000778E1">
        <w:rPr>
          <w:color w:val="000000"/>
          <w:sz w:val="28"/>
          <w:szCs w:val="28"/>
        </w:rPr>
        <w:t xml:space="preserve">дисциплина в объеме </w:t>
      </w:r>
      <w:r w:rsidR="00AB30E6" w:rsidRPr="00AB30E6">
        <w:rPr>
          <w:color w:val="000000"/>
          <w:sz w:val="28"/>
          <w:szCs w:val="28"/>
          <w:u w:val="single"/>
        </w:rPr>
        <w:t>72</w:t>
      </w:r>
      <w:r w:rsidRPr="00AB30E6">
        <w:rPr>
          <w:color w:val="000000"/>
          <w:sz w:val="28"/>
          <w:szCs w:val="28"/>
          <w:u w:val="single"/>
        </w:rPr>
        <w:t xml:space="preserve"> </w:t>
      </w:r>
      <w:r w:rsidRPr="000778E1">
        <w:rPr>
          <w:sz w:val="28"/>
          <w:szCs w:val="28"/>
        </w:rPr>
        <w:t xml:space="preserve"> часов (из них </w:t>
      </w:r>
      <w:r w:rsidRPr="00EA1DE7">
        <w:rPr>
          <w:sz w:val="28"/>
          <w:szCs w:val="28"/>
          <w:u w:val="single"/>
        </w:rPr>
        <w:t>62</w:t>
      </w:r>
      <w:r w:rsidRPr="000778E1">
        <w:rPr>
          <w:sz w:val="28"/>
          <w:szCs w:val="28"/>
        </w:rPr>
        <w:t xml:space="preserve"> часов теоретических занятий, </w:t>
      </w:r>
      <w:r w:rsidRPr="006B5E28">
        <w:rPr>
          <w:sz w:val="28"/>
          <w:szCs w:val="28"/>
          <w:u w:val="single"/>
        </w:rPr>
        <w:t>10</w:t>
      </w:r>
      <w:r w:rsidRPr="00EA1DE7">
        <w:rPr>
          <w:sz w:val="28"/>
          <w:szCs w:val="28"/>
          <w:u w:val="single"/>
        </w:rPr>
        <w:t xml:space="preserve"> </w:t>
      </w:r>
      <w:r w:rsidRPr="000778E1">
        <w:rPr>
          <w:sz w:val="28"/>
          <w:szCs w:val="28"/>
        </w:rPr>
        <w:t xml:space="preserve">часов практических занятий). </w:t>
      </w:r>
    </w:p>
    <w:p w:rsidR="00C04F22" w:rsidRDefault="00C04F22" w:rsidP="00C04F22">
      <w:pPr>
        <w:ind w:firstLine="540"/>
        <w:jc w:val="both"/>
        <w:rPr>
          <w:sz w:val="28"/>
          <w:szCs w:val="28"/>
        </w:rPr>
      </w:pPr>
      <w:r w:rsidRPr="000778E1">
        <w:rPr>
          <w:sz w:val="28"/>
          <w:szCs w:val="28"/>
        </w:rPr>
        <w:t xml:space="preserve">В результате изучения учебной дисциплины </w:t>
      </w:r>
      <w:r>
        <w:rPr>
          <w:sz w:val="28"/>
          <w:szCs w:val="28"/>
        </w:rPr>
        <w:t>«Основы безопасности жизнедеятельности»</w:t>
      </w:r>
      <w:r w:rsidRPr="000778E1">
        <w:rPr>
          <w:sz w:val="28"/>
          <w:szCs w:val="28"/>
        </w:rPr>
        <w:t xml:space="preserve"> </w:t>
      </w:r>
      <w:proofErr w:type="gramStart"/>
      <w:r w:rsidRPr="000778E1">
        <w:rPr>
          <w:sz w:val="28"/>
          <w:szCs w:val="28"/>
        </w:rPr>
        <w:t>о</w:t>
      </w:r>
      <w:r>
        <w:rPr>
          <w:sz w:val="28"/>
          <w:szCs w:val="28"/>
        </w:rPr>
        <w:t>бучающийся</w:t>
      </w:r>
      <w:proofErr w:type="gramEnd"/>
      <w:r>
        <w:rPr>
          <w:sz w:val="28"/>
          <w:szCs w:val="28"/>
        </w:rPr>
        <w:t xml:space="preserve"> на базовом научится:</w:t>
      </w:r>
    </w:p>
    <w:p w:rsidR="00C04F22" w:rsidRPr="00C04F22" w:rsidRDefault="00C04F22" w:rsidP="00C04F22">
      <w:pPr>
        <w:ind w:firstLine="540"/>
        <w:jc w:val="both"/>
        <w:rPr>
          <w:sz w:val="28"/>
          <w:szCs w:val="28"/>
        </w:rPr>
      </w:pPr>
    </w:p>
    <w:p w:rsidR="00C04F22" w:rsidRPr="006B5E28" w:rsidRDefault="00C04F22" w:rsidP="00C04F22">
      <w:pPr>
        <w:suppressAutoHyphens/>
        <w:ind w:firstLine="709"/>
        <w:jc w:val="both"/>
        <w:rPr>
          <w:rFonts w:eastAsia="Calibri"/>
          <w:sz w:val="28"/>
          <w:szCs w:val="22"/>
          <w:lang w:eastAsia="en-US"/>
        </w:rPr>
      </w:pPr>
      <w:r w:rsidRPr="006B5E28">
        <w:rPr>
          <w:b/>
          <w:sz w:val="28"/>
          <w:szCs w:val="28"/>
          <w:lang w:eastAsia="en-US"/>
        </w:rPr>
        <w:t>Основы комплексной безопасности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определяющих правила и безопасность дорожного движения;</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 xml:space="preserve">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безопасности дорожного движения;</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назначение предметов экипировки для обеспечения безопасности при управлении двухколесным транспортным средством;</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действовать согласно указанию на дорожных знаках;</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в области безопасности дорожного движения;</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нормативных правовых актов в области охраны окружающей среды;</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охраны окружающей среды;</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наиболее неблагоприятные территории в районе проживания;</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описывать факторы </w:t>
      </w:r>
      <w:proofErr w:type="spellStart"/>
      <w:r w:rsidRPr="006B5E28">
        <w:rPr>
          <w:rFonts w:eastAsia="Calibri"/>
          <w:sz w:val="28"/>
          <w:szCs w:val="20"/>
          <w:u w:color="000000"/>
          <w:bdr w:val="nil"/>
          <w:lang w:eastAsia="ru-RU"/>
        </w:rPr>
        <w:t>экориска</w:t>
      </w:r>
      <w:proofErr w:type="spellEnd"/>
      <w:r w:rsidRPr="006B5E28">
        <w:rPr>
          <w:rFonts w:eastAsia="Calibri"/>
          <w:sz w:val="28"/>
          <w:szCs w:val="20"/>
          <w:u w:color="000000"/>
          <w:bdr w:val="nil"/>
          <w:lang w:eastAsia="ru-RU"/>
        </w:rPr>
        <w:t>, объяснять, как снизить последствия их воздействия;</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опознавать, для чего применяются и используются экологические знаки;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об экологической безопасности и охране окружающей среды;</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свои действия в области охраны окружающей среды;</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в повседневной жизнедеятельности и при ухудшении экологической обстановки;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явные и скрытые опасности в современных молодежных хобби;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соблюдать правила безопасности в увлечениях, не противоречащих законодательству РФ;</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использовать нормативные правовые акты для определения ответственности за противоправные действия и асоциальное поведение во время занятий хобби;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 рекомендациях по обеспечению безопасности во время современных молодежными хобби;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последствия своего поведения во время занятий современными молодежными хобби;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применять правила и рекомендации для составления модели личного безопасного поведения во время занятий современными молодежными хобби;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нормативные правовые акты для определения ответственности за асоциальное поведение на транспорте; </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 правилах и рекомендациях по обеспечению безопасности на транспорте;</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последствия своего поведения на транспорте;</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в повседневной жизнедеятельности и в опасных и чрезвычайных ситуациях на транспорте.</w:t>
      </w:r>
    </w:p>
    <w:p w:rsidR="00C04F22" w:rsidRPr="006B5E28" w:rsidRDefault="00C04F22" w:rsidP="00C04F22">
      <w:pPr>
        <w:suppressAutoHyphens/>
        <w:ind w:firstLine="709"/>
        <w:jc w:val="both"/>
        <w:rPr>
          <w:rFonts w:eastAsia="Calibri"/>
          <w:sz w:val="28"/>
          <w:szCs w:val="22"/>
          <w:lang w:eastAsia="ru-RU"/>
        </w:rPr>
      </w:pPr>
    </w:p>
    <w:p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Защита населения Российской Федерации от опасных и чрезвычайных ситуаций</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защиты населения и территорий от опасных и чрезвычайных ситуаций;</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составляющие государственной системы, направленной на защиту населения от опасных и чрезвычайных ситуаций;</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причины их возникновения, характеристики, поражающие факторы, особенности и последствия;</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использовать средства индивидуальной, коллективной защиты и приборы индивидуального дозиметрического контроля;</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действовать согласно обозначению на знаках безопасности и плане эвакуации; </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вызывать в случае необходимости службы экстренной помощи;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свои действия в области обеспечения личной безопасности в опасных и чрезвычайных ситуациях мирного и военного времени;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 защите населения от опасных и чрезвычайных ситуаций в мирное и военное время;</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в условиях опасных и чрезвычайных ситуаций мирного и военного времени.</w:t>
      </w:r>
    </w:p>
    <w:p w:rsidR="00C04F22" w:rsidRPr="006B5E28" w:rsidRDefault="00C04F22" w:rsidP="00C04F22">
      <w:pPr>
        <w:suppressAutoHyphens/>
        <w:ind w:firstLine="709"/>
        <w:jc w:val="both"/>
        <w:rPr>
          <w:rFonts w:eastAsia="Calibri"/>
          <w:sz w:val="28"/>
          <w:szCs w:val="22"/>
          <w:lang w:eastAsia="ru-RU"/>
        </w:rPr>
      </w:pPr>
    </w:p>
    <w:p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Основы противодействия экстремизму, терроризму и наркотизму в Российской Федерации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особенности экстремизма, терроризма и наркотизма в Российской Федерации;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взаимосвязь экстремизма, терроризма и наркотизма;</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противодействия экстремизму, терроризму и наркотизму в Российской Федерации;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общегосударственной системы противодействия экстремизму, терроризму и наркотизму;</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основные принципы и направления противодействия экстремистской, террористической деятельности и наркотизму;</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органы исполнительной власти, осуществляющие противодействие экстремизму, терроризму и наркотизму в Российской Федерации;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 </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признаки вовлечения в экстремистскую и террористическую деятельность;</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симптомы употребления наркотических средств;</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способы противодействия вовлечению в экстремистскую и террористическую деятельность, распространению и употреблению наркотических средств;</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действия граждан при установлении уровней террористической опасности;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правила и рекомендации в случае проведения террористической акции;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при установлении уровней террористической опасности и угрозе совершения террористической акции.</w:t>
      </w:r>
    </w:p>
    <w:p w:rsidR="00C04F22" w:rsidRPr="006B5E28" w:rsidRDefault="00C04F22" w:rsidP="00C04F22">
      <w:pPr>
        <w:suppressAutoHyphens/>
        <w:ind w:firstLine="709"/>
        <w:jc w:val="both"/>
        <w:rPr>
          <w:rFonts w:eastAsia="Calibri"/>
          <w:sz w:val="28"/>
          <w:szCs w:val="22"/>
          <w:lang w:eastAsia="ru-RU"/>
        </w:rPr>
      </w:pPr>
    </w:p>
    <w:p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Основы здорового образа жизни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здорового образа жизни;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основные нормативные правовые акты в области здорового образа жизни для изучения и реализации своих прав;</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здорового образа жизни;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факторы здорового образа жизни;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преимущества здорового образа жизни;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значение здорового образа жизни для благополучия общества и государства;</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описывать основные факторы и привычки, пагубно влияющие на здоровье человека; </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сущность репродуктивного здоровья;</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факторы, положительно и отрицательно влияющие на репродуктивное здоровье;</w:t>
      </w:r>
    </w:p>
    <w:p w:rsidR="00C04F22" w:rsidRDefault="00C04F22" w:rsidP="00C04F22">
      <w:pPr>
        <w:suppressAutoHyphens/>
        <w:ind w:firstLine="284"/>
        <w:jc w:val="both"/>
        <w:rPr>
          <w:rFonts w:eastAsia="Calibri"/>
          <w:sz w:val="28"/>
          <w:szCs w:val="28"/>
          <w:u w:color="000000"/>
          <w:bdr w:val="nil"/>
          <w:lang w:eastAsia="ru-RU"/>
        </w:rPr>
      </w:pPr>
      <w:r w:rsidRPr="006B5E28">
        <w:rPr>
          <w:rFonts w:eastAsia="Calibri"/>
          <w:color w:val="000000"/>
          <w:sz w:val="28"/>
          <w:szCs w:val="28"/>
          <w:u w:color="000000"/>
          <w:bdr w:val="nil"/>
          <w:lang w:eastAsia="ru-RU"/>
        </w:rPr>
        <w:t>пользоваться официальными источниками для получения информации  о здоровье, здоровом образе жизни, сохранении и укреплении репродуктивного здоровья</w:t>
      </w:r>
      <w:r w:rsidRPr="006B5E28">
        <w:rPr>
          <w:rFonts w:eastAsia="Calibri"/>
          <w:sz w:val="28"/>
          <w:szCs w:val="28"/>
          <w:u w:color="000000"/>
          <w:bdr w:val="nil"/>
          <w:lang w:eastAsia="ru-RU"/>
        </w:rPr>
        <w:t>.</w:t>
      </w:r>
    </w:p>
    <w:p w:rsidR="00C04F22" w:rsidRPr="00055C24" w:rsidRDefault="00C04F22" w:rsidP="00C04F22">
      <w:pPr>
        <w:suppressAutoHyphens/>
        <w:ind w:firstLine="284"/>
        <w:jc w:val="both"/>
        <w:rPr>
          <w:rFonts w:eastAsia="Calibri"/>
          <w:sz w:val="28"/>
          <w:szCs w:val="28"/>
          <w:u w:color="000000"/>
          <w:bdr w:val="nil"/>
          <w:lang w:eastAsia="ru-RU"/>
        </w:rPr>
      </w:pPr>
    </w:p>
    <w:p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Основы медицинских знаний и оказание первой помощи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highlight w:val="white"/>
          <w:u w:color="000000"/>
          <w:bdr w:val="nil"/>
          <w:lang w:eastAsia="ru-RU"/>
        </w:rPr>
        <w:t>Комментировать</w:t>
      </w:r>
      <w:r w:rsidRPr="006B5E28">
        <w:rPr>
          <w:rFonts w:eastAsia="Calibri"/>
          <w:sz w:val="28"/>
          <w:szCs w:val="20"/>
          <w:u w:color="000000"/>
          <w:bdr w:val="nil"/>
          <w:lang w:eastAsia="ru-RU"/>
        </w:rPr>
        <w:t xml:space="preserve"> назначение основных нормативных правовых актов в области оказания первой помощи;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оказания первой помощи;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отличать первую помощь от медицинской помощи; </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состояния, при которых оказывается первая помощь, и определять мероприятия по ее оказанию;</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оказывать первую помощь при неотложных состояниях;</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вызывать в случае необходимости службы экстренной помощи;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выполнять переноску (транспортировку) пострадавших различными способами с использованием подручных средств и средств промышленного изготовления;</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действовать согласно указанию на знаках безопасности медицинского и санитарного назначения;</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при оказании первой помощи пострадавшему;</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сфере санитарно-эпидемиологическом благополучия населения;</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классифицировать основные инфекционные болезни;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определять меры, направленные на предупреждение возникновения и распространения инфекционных заболеваний;</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действовать в порядке и по правилам поведения в случае возникновения эпидемиологического или бактериологического очага.</w:t>
      </w:r>
    </w:p>
    <w:p w:rsidR="00C04F22" w:rsidRPr="006B5E28" w:rsidRDefault="00C04F22" w:rsidP="00C04F22">
      <w:pPr>
        <w:suppressAutoHyphens/>
        <w:ind w:firstLine="709"/>
        <w:jc w:val="both"/>
        <w:rPr>
          <w:rFonts w:eastAsia="Calibri"/>
          <w:sz w:val="28"/>
          <w:szCs w:val="22"/>
          <w:lang w:eastAsia="ru-RU"/>
        </w:rPr>
      </w:pPr>
    </w:p>
    <w:p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Основы обороны государства</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обороны государства;</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состояние и тенденции развития современного мира и России;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национальные интересы РФ и стратегические национальные приоритеты;</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приводить примеры факторов и источников угроз национальной безопасности, оказывающих негативное влияние на национальные интересы России; </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приводить примеры основных внешних и внутренних опасностей; </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основные задачи и приоритеты международного сотрудничества РФ в рамках реализации национальных интересов и обеспечения безопасности;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разъяснять основные направления обеспечения национальной безопасности и обороны РФ;</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обороны государства;</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основы и организацию обороны РФ;</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и использование ВС РФ в области обороны;</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направление военной политики РФ в современных условиях;</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предназначение и задачи Вооруженных Сил РФ, других войск, воинских формирований и органов в мирное и военное время;</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историю создания ВС РФ;</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описывать структуру ВС РФ;</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виды и рода войск ВС РФ, их предназначение и задачи;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символы ВС РФ;</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приводить примеры воинских традиций и ритуалов ВС РФ.</w:t>
      </w:r>
    </w:p>
    <w:p w:rsidR="00C04F22" w:rsidRPr="006B5E28" w:rsidRDefault="00C04F22" w:rsidP="00C04F22">
      <w:pPr>
        <w:suppressAutoHyphens/>
        <w:ind w:firstLine="709"/>
        <w:jc w:val="both"/>
        <w:rPr>
          <w:rFonts w:eastAsia="Calibri"/>
          <w:b/>
          <w:sz w:val="28"/>
          <w:szCs w:val="22"/>
          <w:lang w:eastAsia="ru-RU"/>
        </w:rPr>
      </w:pPr>
    </w:p>
    <w:p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Правовые основы военной службы</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воинской обязанности граждан и военной службы;</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воинской обязанности граждан и военной службы;</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сущность военной службы и составляющие воинской обязанности гражданина РФ;</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обязательную и добровольную подготовку к военной службе;</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организацию воинского учета;</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Общевоинских уставов ВС РФ;</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Общевоинские уставы ВС РФ при подготовке к прохождению военной службы по призыву, контракту;</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порядок и сроки прохождения службы по призыву, контракту и альтернативной гражданской службы;</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порядок назначения на воинскую должность, присвоения и лишения воинского звания;</w:t>
      </w:r>
    </w:p>
    <w:p w:rsidR="00C04F22" w:rsidRPr="006B5E28" w:rsidRDefault="00C04F22" w:rsidP="00C04F22">
      <w:pPr>
        <w:suppressAutoHyphens/>
        <w:ind w:firstLine="284"/>
        <w:jc w:val="both"/>
        <w:rPr>
          <w:rFonts w:eastAsia="Calibri"/>
          <w:spacing w:val="-8"/>
          <w:sz w:val="28"/>
          <w:szCs w:val="20"/>
          <w:u w:color="000000"/>
          <w:bdr w:val="nil"/>
          <w:lang w:eastAsia="ru-RU"/>
        </w:rPr>
      </w:pPr>
      <w:r w:rsidRPr="006B5E28">
        <w:rPr>
          <w:rFonts w:eastAsia="Calibri"/>
          <w:spacing w:val="-8"/>
          <w:sz w:val="28"/>
          <w:szCs w:val="20"/>
          <w:u w:color="000000"/>
          <w:bdr w:val="nil"/>
          <w:lang w:eastAsia="ru-RU"/>
        </w:rPr>
        <w:t>различать военную форму одежды и знаки различия военнослужащих ВС РФ;</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основание увольнения с военной службы;</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запаса;</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объяснять порядок зачисления и пребывания в запасе; </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мобилизационного резерва;</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порядок заключения контракта и сроки пребывания в резерве.</w:t>
      </w:r>
    </w:p>
    <w:p w:rsidR="00C04F22" w:rsidRPr="006B5E28" w:rsidRDefault="00C04F22" w:rsidP="00C04F22">
      <w:pPr>
        <w:suppressAutoHyphens/>
        <w:ind w:firstLine="709"/>
        <w:jc w:val="both"/>
        <w:rPr>
          <w:rFonts w:eastAsia="Calibri"/>
          <w:sz w:val="28"/>
          <w:szCs w:val="22"/>
          <w:lang w:eastAsia="ru-RU"/>
        </w:rPr>
      </w:pPr>
    </w:p>
    <w:p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Элементы начальной военной подготовки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Строевого устава ВС РФ;</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Строевой устав ВС РФ при обучении элементам строевой подготовки;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Строевого устава ВС РФ;</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строевые приемы и движение без оружия;</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воинское приветствие без оружия на месте и в движении, выход из строя и возвращение в строй, подход к начальнику и отход от него;</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строевые приемы в составе отделения на месте и в движении;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приводить примеры команд управления строем с помощью голоса;</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описывать назначение, боевые свойства и общее устройство автомата Калашникова;</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неполную разборку и сборку автомата Калашникова для чистки и смазки;</w:t>
      </w:r>
      <w:r w:rsidRPr="006B5E28">
        <w:rPr>
          <w:rFonts w:eastAsia="Calibri"/>
          <w:sz w:val="28"/>
          <w:szCs w:val="20"/>
          <w:u w:color="000000"/>
          <w:bdr w:val="nil"/>
          <w:lang w:eastAsia="ru-RU"/>
        </w:rPr>
        <w:tab/>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порядок хранения автомата;</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различать составляющие патрона;</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снаряжать магазин патронами;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меры безопасности при обращении с автоматом Калашникова и патронами в повседневной жизнедеятельности и при проведении стрельб;</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явление выстрела и его практическое значение;</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значение начальной скорости пули, траектории полета пули, пробивного и убойного действия пули при поражении противника;</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влияние отдачи оружия на результат выстрела;</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выбирать прицел и правильную точку прицеливания для стрельбы по неподвижным целям;</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ошибки прицеливания по результатам стрельбы;</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изготовку к стрельбе;</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производить стрельбу;</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назначение и боевые свойства гранат;</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различать наступательные и оборонительные гранаты;</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описывать устройство ручных осколочных гранат; </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приемы и правила снаряжения и метания ручных гранат;</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меры безопасности при обращении с гранатами;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предназначение современного общевойскового боя;</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современный общевойсковой бой;</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элементы инженерного оборудования позиции солдата и порядок их оборудования;</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приемы «К бою», «Встать»;</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объяснять, в каких случаях используются перебежки и </w:t>
      </w:r>
      <w:proofErr w:type="spellStart"/>
      <w:r w:rsidRPr="006B5E28">
        <w:rPr>
          <w:rFonts w:eastAsia="Calibri"/>
          <w:sz w:val="28"/>
          <w:szCs w:val="20"/>
          <w:u w:color="000000"/>
          <w:bdr w:val="nil"/>
          <w:lang w:eastAsia="ru-RU"/>
        </w:rPr>
        <w:t>переползания</w:t>
      </w:r>
      <w:proofErr w:type="spellEnd"/>
      <w:r w:rsidRPr="006B5E28">
        <w:rPr>
          <w:rFonts w:eastAsia="Calibri"/>
          <w:sz w:val="28"/>
          <w:szCs w:val="20"/>
          <w:u w:color="000000"/>
          <w:bdr w:val="nil"/>
          <w:lang w:eastAsia="ru-RU"/>
        </w:rPr>
        <w:t>;</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выполнять перебежки и </w:t>
      </w:r>
      <w:proofErr w:type="spellStart"/>
      <w:r w:rsidRPr="006B5E28">
        <w:rPr>
          <w:rFonts w:eastAsia="Calibri"/>
          <w:sz w:val="28"/>
          <w:szCs w:val="20"/>
          <w:u w:color="000000"/>
          <w:bdr w:val="nil"/>
          <w:lang w:eastAsia="ru-RU"/>
        </w:rPr>
        <w:t>переползания</w:t>
      </w:r>
      <w:proofErr w:type="spellEnd"/>
      <w:r w:rsidRPr="006B5E28">
        <w:rPr>
          <w:rFonts w:eastAsia="Calibri"/>
          <w:sz w:val="28"/>
          <w:szCs w:val="20"/>
          <w:u w:color="000000"/>
          <w:bdr w:val="nil"/>
          <w:lang w:eastAsia="ru-RU"/>
        </w:rPr>
        <w:t xml:space="preserve"> (по-пластунски, на </w:t>
      </w:r>
      <w:proofErr w:type="spellStart"/>
      <w:r w:rsidRPr="006B5E28">
        <w:rPr>
          <w:rFonts w:eastAsia="Calibri"/>
          <w:sz w:val="28"/>
          <w:szCs w:val="20"/>
          <w:u w:color="000000"/>
          <w:bdr w:val="nil"/>
          <w:lang w:eastAsia="ru-RU"/>
        </w:rPr>
        <w:t>получетвереньках</w:t>
      </w:r>
      <w:proofErr w:type="spellEnd"/>
      <w:r w:rsidRPr="006B5E28">
        <w:rPr>
          <w:rFonts w:eastAsia="Calibri"/>
          <w:sz w:val="28"/>
          <w:szCs w:val="20"/>
          <w:u w:color="000000"/>
          <w:bdr w:val="nil"/>
          <w:lang w:eastAsia="ru-RU"/>
        </w:rPr>
        <w:t>, на боку);</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определять стороны горизонта по компасу, солнцу и часам, по Полярной звезде и признакам местных предметов;</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передвигаться по азимутам;</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применять средства индивидуальной защиты;</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состав и область применения аптечки индивидуальной;</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особенности оказания первой помощи в бою;</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приемы по выносу раненых с поля боя.</w:t>
      </w:r>
    </w:p>
    <w:p w:rsidR="00C04F22" w:rsidRDefault="00C04F22" w:rsidP="00C04F22">
      <w:pPr>
        <w:suppressAutoHyphens/>
        <w:ind w:firstLine="709"/>
        <w:jc w:val="both"/>
        <w:rPr>
          <w:rFonts w:eastAsia="Calibri"/>
          <w:b/>
          <w:sz w:val="28"/>
          <w:szCs w:val="22"/>
          <w:lang w:eastAsia="en-US"/>
        </w:rPr>
      </w:pPr>
    </w:p>
    <w:p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Военно-профессиональная деятельность</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сущность военно-профессиональной деятельности;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порядок подготовки граждан по военно-учетным специальностям;</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оценивать уровень своей подготовки и осуществлять осознанное самоопределение по отношению к военно-профессиональной деятельности;</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особенности подготовки офицеров в различных учебных и военно-учебных заведениях;</w:t>
      </w:r>
    </w:p>
    <w:p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 </w:t>
      </w:r>
    </w:p>
    <w:p w:rsidR="00C04F22" w:rsidRPr="006B5E28" w:rsidRDefault="00C04F22" w:rsidP="00C04F22">
      <w:pPr>
        <w:jc w:val="both"/>
        <w:rPr>
          <w:sz w:val="28"/>
          <w:szCs w:val="28"/>
        </w:rPr>
      </w:pPr>
    </w:p>
    <w:p w:rsidR="00C04F22" w:rsidRPr="000778E1" w:rsidRDefault="00C04F22" w:rsidP="00C04F22">
      <w:pPr>
        <w:ind w:firstLine="540"/>
        <w:jc w:val="both"/>
        <w:rPr>
          <w:sz w:val="28"/>
          <w:szCs w:val="28"/>
        </w:rPr>
      </w:pPr>
      <w:proofErr w:type="gramStart"/>
      <w:r w:rsidRPr="000778E1">
        <w:rPr>
          <w:sz w:val="28"/>
          <w:szCs w:val="28"/>
        </w:rPr>
        <w:t>Обучающийся</w:t>
      </w:r>
      <w:proofErr w:type="gramEnd"/>
      <w:r w:rsidRPr="000778E1">
        <w:rPr>
          <w:sz w:val="28"/>
          <w:szCs w:val="28"/>
        </w:rPr>
        <w:t xml:space="preserve"> на базовом</w:t>
      </w:r>
      <w:r>
        <w:rPr>
          <w:sz w:val="28"/>
          <w:szCs w:val="28"/>
        </w:rPr>
        <w:t xml:space="preserve"> </w:t>
      </w:r>
      <w:r w:rsidRPr="000778E1">
        <w:rPr>
          <w:sz w:val="28"/>
          <w:szCs w:val="28"/>
        </w:rPr>
        <w:t>уровне получит возможность научиться:</w:t>
      </w:r>
    </w:p>
    <w:p w:rsidR="00C04F22" w:rsidRPr="006B5E28" w:rsidRDefault="00C04F22" w:rsidP="00C04F22">
      <w:pPr>
        <w:suppressAutoHyphens/>
        <w:ind w:firstLine="709"/>
        <w:jc w:val="both"/>
        <w:rPr>
          <w:rFonts w:eastAsia="Calibri"/>
          <w:b/>
          <w:i/>
          <w:sz w:val="28"/>
          <w:szCs w:val="22"/>
          <w:lang w:eastAsia="en-US"/>
        </w:rPr>
      </w:pPr>
      <w:r w:rsidRPr="006B5E28">
        <w:rPr>
          <w:rFonts w:eastAsia="Calibri"/>
          <w:b/>
          <w:i/>
          <w:sz w:val="28"/>
          <w:szCs w:val="22"/>
          <w:lang w:eastAsia="en-US"/>
        </w:rPr>
        <w:t>Основы комплексной безопасности</w:t>
      </w:r>
    </w:p>
    <w:p w:rsidR="00C04F22" w:rsidRPr="00055C24"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Объяснять, как экологическая безопасность связана с национальной безопасностью и влияет на нее .</w:t>
      </w:r>
    </w:p>
    <w:p w:rsidR="00C04F22" w:rsidRPr="006B5E28" w:rsidRDefault="00C04F22" w:rsidP="00C04F22">
      <w:pPr>
        <w:suppressAutoHyphens/>
        <w:ind w:firstLine="709"/>
        <w:jc w:val="both"/>
        <w:rPr>
          <w:rFonts w:eastAsia="Calibri"/>
          <w:i/>
          <w:sz w:val="28"/>
          <w:szCs w:val="22"/>
          <w:lang w:eastAsia="en-US"/>
        </w:rPr>
      </w:pPr>
      <w:r w:rsidRPr="006B5E28">
        <w:rPr>
          <w:rFonts w:eastAsia="Calibri"/>
          <w:b/>
          <w:i/>
          <w:sz w:val="28"/>
          <w:szCs w:val="22"/>
          <w:lang w:eastAsia="en-US"/>
        </w:rPr>
        <w:t>Защита</w:t>
      </w:r>
      <w:r w:rsidRPr="006B5E28">
        <w:rPr>
          <w:b/>
          <w:i/>
          <w:sz w:val="28"/>
          <w:szCs w:val="28"/>
          <w:lang w:eastAsia="en-US"/>
        </w:rPr>
        <w:t xml:space="preserve"> населения Российской Федерации от опасных и чрезвычайных ситуаций</w:t>
      </w:r>
    </w:p>
    <w:p w:rsidR="00C04F22" w:rsidRPr="00055C24"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Устанавливать и использовать мобильные приложения служб, обеспечивающих защиту населения от опасных и чрезвычайных ситуаций, для обеспечения личной безопасности.</w:t>
      </w:r>
    </w:p>
    <w:p w:rsidR="00C04F22" w:rsidRPr="006B5E28" w:rsidRDefault="00C04F22" w:rsidP="00C04F22">
      <w:pPr>
        <w:suppressAutoHyphens/>
        <w:ind w:firstLine="709"/>
        <w:jc w:val="both"/>
        <w:rPr>
          <w:rFonts w:eastAsia="Calibri"/>
          <w:i/>
          <w:sz w:val="28"/>
          <w:szCs w:val="22"/>
          <w:lang w:eastAsia="en-US"/>
        </w:rPr>
      </w:pPr>
      <w:r w:rsidRPr="006B5E28">
        <w:rPr>
          <w:rFonts w:eastAsia="Calibri"/>
          <w:b/>
          <w:i/>
          <w:sz w:val="28"/>
          <w:szCs w:val="22"/>
          <w:lang w:eastAsia="en-US"/>
        </w:rPr>
        <w:t>Основы</w:t>
      </w:r>
      <w:r w:rsidRPr="006B5E28">
        <w:rPr>
          <w:b/>
          <w:i/>
          <w:sz w:val="28"/>
          <w:szCs w:val="28"/>
          <w:lang w:eastAsia="en-US"/>
        </w:rPr>
        <w:t xml:space="preserve"> обороны государства</w:t>
      </w:r>
    </w:p>
    <w:p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Объяснять основные задачи и направления развития, строительства, оснащения и модернизации ВС РФ;</w:t>
      </w:r>
    </w:p>
    <w:p w:rsidR="00C04F22" w:rsidRPr="00055C24"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w:t>
      </w:r>
    </w:p>
    <w:p w:rsidR="00C04F22" w:rsidRPr="006B5E28" w:rsidRDefault="00C04F22" w:rsidP="00C04F22">
      <w:pPr>
        <w:suppressAutoHyphens/>
        <w:ind w:firstLine="709"/>
        <w:jc w:val="both"/>
        <w:rPr>
          <w:rFonts w:eastAsia="Calibri"/>
          <w:i/>
          <w:sz w:val="28"/>
          <w:szCs w:val="22"/>
          <w:lang w:eastAsia="en-US"/>
        </w:rPr>
      </w:pPr>
      <w:r w:rsidRPr="006B5E28">
        <w:rPr>
          <w:b/>
          <w:i/>
          <w:sz w:val="28"/>
          <w:szCs w:val="28"/>
          <w:lang w:eastAsia="en-US"/>
        </w:rPr>
        <w:t>Элементы начальной военной подготовки</w:t>
      </w:r>
    </w:p>
    <w:p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Приводить примеры сигналов управления строем с помощью рук, флажков и фонаря;</w:t>
      </w:r>
    </w:p>
    <w:p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определять назначение, устройство частей и механизмов автомата Калашникова;</w:t>
      </w:r>
    </w:p>
    <w:p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выполнять чистку и смазку автомата Калашникова;</w:t>
      </w:r>
    </w:p>
    <w:p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выполнять нормативы неполной разборки и сборки автомата Калашникова;</w:t>
      </w:r>
    </w:p>
    <w:p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описывать работу частей и механизмов автомата Калашникова при стрельбе;</w:t>
      </w:r>
    </w:p>
    <w:p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выполнять норматив снаряжения магазина автомата Калашникова патронами;</w:t>
      </w:r>
    </w:p>
    <w:p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описывать работу частей и механизмов гранаты при метании;</w:t>
      </w:r>
    </w:p>
    <w:p w:rsidR="00C04F22" w:rsidRPr="00055C24"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выполнять нормативы надевания противогаза, респиратора и общевойскового защитного комплекта (ОЗК).</w:t>
      </w:r>
    </w:p>
    <w:p w:rsidR="00C04F22" w:rsidRPr="006B5E28" w:rsidRDefault="00C04F22" w:rsidP="00C04F22">
      <w:pPr>
        <w:suppressAutoHyphens/>
        <w:ind w:firstLine="709"/>
        <w:jc w:val="both"/>
        <w:rPr>
          <w:rFonts w:eastAsia="Calibri"/>
          <w:b/>
          <w:i/>
          <w:sz w:val="28"/>
          <w:szCs w:val="22"/>
          <w:lang w:eastAsia="en-US"/>
        </w:rPr>
      </w:pPr>
      <w:r w:rsidRPr="006B5E28">
        <w:rPr>
          <w:b/>
          <w:i/>
          <w:sz w:val="28"/>
          <w:szCs w:val="28"/>
          <w:lang w:eastAsia="en-US"/>
        </w:rPr>
        <w:t>Военно-профессиональная деятельность</w:t>
      </w:r>
    </w:p>
    <w:p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lastRenderedPageBreak/>
        <w:t>Выстраивать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ВС РФ и учреждения высшего образования МВД России, ФСБ России, МЧС России;</w:t>
      </w:r>
    </w:p>
    <w:p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оформлять необходимые документы для поступления в высшие военно-учебные заведения ВС РФ и учреждения высшего образования МВД России, ФСБ России, МЧС России.</w:t>
      </w:r>
    </w:p>
    <w:p w:rsidR="00C04F22" w:rsidRPr="006B5E28" w:rsidRDefault="00C04F22" w:rsidP="00C04F22">
      <w:pPr>
        <w:ind w:firstLine="540"/>
        <w:jc w:val="both"/>
        <w:rPr>
          <w:sz w:val="28"/>
          <w:szCs w:val="28"/>
        </w:rPr>
      </w:pPr>
    </w:p>
    <w:p w:rsidR="00C04F22" w:rsidRPr="000778E1" w:rsidRDefault="00C04F22" w:rsidP="00C04F22">
      <w:pPr>
        <w:ind w:firstLine="540"/>
        <w:jc w:val="both"/>
        <w:rPr>
          <w:sz w:val="28"/>
          <w:szCs w:val="28"/>
        </w:rPr>
      </w:pPr>
      <w:r w:rsidRPr="000778E1">
        <w:rPr>
          <w:sz w:val="28"/>
          <w:szCs w:val="28"/>
        </w:rPr>
        <w:t>Предметные результаты раздела «</w:t>
      </w:r>
      <w:proofErr w:type="gramStart"/>
      <w:r w:rsidRPr="000778E1">
        <w:rPr>
          <w:sz w:val="28"/>
          <w:szCs w:val="28"/>
        </w:rPr>
        <w:t>Обучающийся</w:t>
      </w:r>
      <w:proofErr w:type="gramEnd"/>
      <w:r w:rsidRPr="000778E1">
        <w:rPr>
          <w:sz w:val="28"/>
          <w:szCs w:val="28"/>
        </w:rPr>
        <w:t xml:space="preserve"> получит возможность научиться» не выносятся на промежуточную аттестацию, но при этом возможность их достижения должна быть предоставлена каждому обучающемуся.</w:t>
      </w:r>
    </w:p>
    <w:p w:rsidR="00C04F22" w:rsidRPr="000778E1" w:rsidRDefault="00C04F22" w:rsidP="00C04F22">
      <w:pPr>
        <w:ind w:firstLine="540"/>
        <w:rPr>
          <w:i/>
          <w:sz w:val="28"/>
          <w:szCs w:val="28"/>
        </w:rPr>
      </w:pPr>
    </w:p>
    <w:p w:rsidR="00C04F22" w:rsidRPr="000778E1" w:rsidRDefault="00C04F22" w:rsidP="00C04F22">
      <w:pPr>
        <w:pStyle w:val="21"/>
        <w:spacing w:after="0" w:line="240" w:lineRule="auto"/>
        <w:ind w:firstLine="709"/>
        <w:jc w:val="both"/>
        <w:rPr>
          <w:sz w:val="28"/>
          <w:szCs w:val="28"/>
        </w:rPr>
      </w:pPr>
      <w:r w:rsidRPr="000778E1">
        <w:rPr>
          <w:sz w:val="28"/>
          <w:szCs w:val="28"/>
        </w:rPr>
        <w:t xml:space="preserve">Промежуточная аттестация проводится в форме </w:t>
      </w:r>
      <w:r w:rsidRPr="007866C2">
        <w:rPr>
          <w:sz w:val="28"/>
          <w:szCs w:val="28"/>
        </w:rPr>
        <w:t>дифференцированного зачета</w:t>
      </w:r>
      <w:r w:rsidRPr="000778E1">
        <w:rPr>
          <w:i/>
          <w:sz w:val="28"/>
          <w:szCs w:val="28"/>
        </w:rPr>
        <w:t xml:space="preserve">, </w:t>
      </w:r>
      <w:r w:rsidRPr="000778E1">
        <w:rPr>
          <w:sz w:val="28"/>
          <w:szCs w:val="28"/>
        </w:rPr>
        <w:t>в</w:t>
      </w:r>
      <w:r>
        <w:rPr>
          <w:sz w:val="28"/>
          <w:szCs w:val="28"/>
        </w:rPr>
        <w:t xml:space="preserve">о </w:t>
      </w:r>
      <w:r w:rsidRPr="007866C2">
        <w:rPr>
          <w:sz w:val="28"/>
          <w:szCs w:val="28"/>
          <w:u w:val="single"/>
        </w:rPr>
        <w:t xml:space="preserve"> </w:t>
      </w:r>
      <w:r w:rsidRPr="007866C2">
        <w:rPr>
          <w:sz w:val="28"/>
          <w:szCs w:val="28"/>
          <w:u w:val="single"/>
          <w:lang w:val="en-US"/>
        </w:rPr>
        <w:t>II</w:t>
      </w:r>
      <w:r w:rsidRPr="007866C2">
        <w:rPr>
          <w:sz w:val="28"/>
          <w:szCs w:val="28"/>
          <w:u w:val="single"/>
        </w:rPr>
        <w:t xml:space="preserve"> </w:t>
      </w:r>
      <w:r w:rsidRPr="000778E1">
        <w:rPr>
          <w:sz w:val="28"/>
          <w:szCs w:val="28"/>
        </w:rPr>
        <w:t xml:space="preserve"> семестре (в соответствии с учебным планом).</w:t>
      </w:r>
    </w:p>
    <w:p w:rsidR="00C04F22" w:rsidRPr="000778E1" w:rsidRDefault="00C04F22" w:rsidP="00C04F22">
      <w:pPr>
        <w:ind w:right="-851"/>
        <w:rPr>
          <w:b/>
          <w:sz w:val="28"/>
          <w:szCs w:val="28"/>
        </w:rPr>
      </w:pPr>
    </w:p>
    <w:p w:rsidR="00C04F22" w:rsidRPr="000778E1"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rPr>
          <w:b/>
          <w:sz w:val="28"/>
          <w:szCs w:val="28"/>
        </w:rPr>
      </w:pPr>
    </w:p>
    <w:p w:rsidR="00C04F22" w:rsidRDefault="00C04F22" w:rsidP="00C04F22">
      <w:pPr>
        <w:ind w:right="-851"/>
        <w:jc w:val="center"/>
        <w:rPr>
          <w:b/>
          <w:sz w:val="28"/>
          <w:szCs w:val="28"/>
        </w:rPr>
      </w:pPr>
    </w:p>
    <w:p w:rsidR="00AB30E6" w:rsidRDefault="00AB30E6" w:rsidP="00C04F22">
      <w:pPr>
        <w:ind w:right="-851"/>
        <w:jc w:val="center"/>
        <w:rPr>
          <w:b/>
          <w:sz w:val="28"/>
          <w:szCs w:val="28"/>
        </w:rPr>
      </w:pPr>
    </w:p>
    <w:p w:rsidR="00AB30E6" w:rsidRDefault="00AB30E6" w:rsidP="00C04F22">
      <w:pPr>
        <w:ind w:right="-851"/>
        <w:jc w:val="center"/>
        <w:rPr>
          <w:b/>
          <w:sz w:val="28"/>
          <w:szCs w:val="28"/>
        </w:rPr>
      </w:pPr>
    </w:p>
    <w:p w:rsidR="00AB30E6" w:rsidRDefault="00AB30E6" w:rsidP="00C04F22">
      <w:pPr>
        <w:ind w:right="-851"/>
        <w:jc w:val="center"/>
        <w:rPr>
          <w:b/>
          <w:sz w:val="28"/>
          <w:szCs w:val="28"/>
        </w:rPr>
      </w:pPr>
    </w:p>
    <w:p w:rsidR="00C04F22" w:rsidRPr="000778E1" w:rsidRDefault="00C04F22" w:rsidP="00C04F22">
      <w:pPr>
        <w:ind w:right="-851"/>
        <w:jc w:val="center"/>
        <w:rPr>
          <w:b/>
          <w:sz w:val="28"/>
          <w:szCs w:val="28"/>
        </w:rPr>
      </w:pPr>
      <w:r w:rsidRPr="000778E1">
        <w:rPr>
          <w:b/>
          <w:sz w:val="28"/>
          <w:szCs w:val="28"/>
        </w:rPr>
        <w:lastRenderedPageBreak/>
        <w:t>2.ОБЩАЯ ХАРАКТЕРИСТИКА УЧЕБНОЙ ДИСЦИПЛИНЫ</w:t>
      </w:r>
    </w:p>
    <w:p w:rsidR="00C04F22" w:rsidRPr="000778E1" w:rsidRDefault="00C04F22" w:rsidP="00C04F22">
      <w:pPr>
        <w:ind w:right="-851"/>
        <w:rPr>
          <w:b/>
          <w:sz w:val="28"/>
          <w:szCs w:val="28"/>
        </w:rPr>
      </w:pPr>
    </w:p>
    <w:p w:rsidR="00C04F22" w:rsidRDefault="00C04F22" w:rsidP="00C04F22">
      <w:pPr>
        <w:ind w:right="98" w:firstLine="540"/>
        <w:jc w:val="both"/>
        <w:rPr>
          <w:sz w:val="28"/>
          <w:szCs w:val="28"/>
        </w:rPr>
      </w:pPr>
      <w:r w:rsidRPr="003E21B8">
        <w:rPr>
          <w:sz w:val="28"/>
          <w:szCs w:val="28"/>
        </w:rPr>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и других сред обитания </w:t>
      </w:r>
      <w:proofErr w:type="gramStart"/>
      <w:r w:rsidRPr="003E21B8">
        <w:rPr>
          <w:sz w:val="28"/>
          <w:szCs w:val="28"/>
        </w:rPr>
        <w:t>человека</w:t>
      </w:r>
      <w:proofErr w:type="gramEnd"/>
      <w:r w:rsidRPr="003E21B8">
        <w:rPr>
          <w:sz w:val="28"/>
          <w:szCs w:val="28"/>
        </w:rPr>
        <w:t xml:space="preserve">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 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roofErr w:type="gramStart"/>
      <w:r w:rsidRPr="003E21B8">
        <w:rPr>
          <w:sz w:val="28"/>
          <w:szCs w:val="28"/>
        </w:rPr>
        <w:t>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w:t>
      </w:r>
      <w:proofErr w:type="gramEnd"/>
      <w:r w:rsidRPr="003E21B8">
        <w:rPr>
          <w:sz w:val="28"/>
          <w:szCs w:val="28"/>
        </w:rPr>
        <w:t xml:space="preserve"> В итоге у юношей формируется адекватное представление о военной службе, развиваются качества личности, необходимые для ее прохождения. 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 Изучение общеобразовательной учебной дисциплины «Основы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w:t>
      </w:r>
      <w:r w:rsidRPr="003E21B8">
        <w:rPr>
          <w:sz w:val="28"/>
          <w:szCs w:val="28"/>
        </w:rPr>
        <w:lastRenderedPageBreak/>
        <w:t>базе основного общего образования с получением среднего общего образования (ППКРС, ППССЗ</w:t>
      </w:r>
      <w:r>
        <w:rPr>
          <w:sz w:val="28"/>
          <w:szCs w:val="28"/>
        </w:rPr>
        <w:t>)</w:t>
      </w:r>
    </w:p>
    <w:p w:rsidR="00C04F22" w:rsidRDefault="00C04F22" w:rsidP="00C04F22">
      <w:pPr>
        <w:ind w:right="98"/>
        <w:jc w:val="both"/>
        <w:rPr>
          <w:sz w:val="28"/>
          <w:szCs w:val="28"/>
        </w:rPr>
      </w:pPr>
    </w:p>
    <w:p w:rsidR="00C04F22" w:rsidRPr="002B47DE" w:rsidRDefault="00C04F22" w:rsidP="00C04F22">
      <w:pPr>
        <w:suppressAutoHyphens/>
        <w:ind w:firstLine="709"/>
        <w:jc w:val="both"/>
        <w:rPr>
          <w:rFonts w:eastAsia="Calibri"/>
          <w:sz w:val="28"/>
          <w:szCs w:val="22"/>
          <w:lang w:eastAsia="en-US"/>
        </w:rPr>
      </w:pPr>
      <w:r w:rsidRPr="001D496C">
        <w:rPr>
          <w:rFonts w:eastAsia="Calibri"/>
          <w:sz w:val="28"/>
          <w:szCs w:val="22"/>
          <w:lang w:eastAsia="en-US"/>
        </w:rPr>
        <w:t>Целью изучения и освоения программы учебного предмета «Основы безопасности жизнедеятельности» является формирование у выпускника культуры безопасности жизнедеятельности в современном мире, получение им начальных знаний в области обороны и начальная индивидуальная подготовка по основам военной службы в соответствии с требованиями, предъявляемыми ФГОС СОО.</w:t>
      </w:r>
    </w:p>
    <w:p w:rsidR="00C04F22" w:rsidRPr="002B47DE" w:rsidRDefault="00C04F22" w:rsidP="00C04F22">
      <w:pPr>
        <w:ind w:right="98"/>
        <w:jc w:val="both"/>
        <w:rPr>
          <w:sz w:val="28"/>
          <w:szCs w:val="28"/>
        </w:rPr>
      </w:pPr>
      <w:r>
        <w:rPr>
          <w:sz w:val="28"/>
          <w:szCs w:val="28"/>
        </w:rPr>
        <w:t>П</w:t>
      </w:r>
      <w:r w:rsidRPr="002B47DE">
        <w:rPr>
          <w:sz w:val="28"/>
          <w:szCs w:val="28"/>
        </w:rPr>
        <w:t xml:space="preserve">рограмма определяет содержание по учебному предмету «Основы безопасности жизнедеятельности» в форме и объеме, которые соответствуют возрастным особенностям </w:t>
      </w:r>
      <w:proofErr w:type="gramStart"/>
      <w:r w:rsidRPr="002B47DE">
        <w:rPr>
          <w:sz w:val="28"/>
          <w:szCs w:val="28"/>
        </w:rPr>
        <w:t>обучающихся</w:t>
      </w:r>
      <w:proofErr w:type="gramEnd"/>
      <w:r w:rsidRPr="002B47DE">
        <w:rPr>
          <w:sz w:val="28"/>
          <w:szCs w:val="28"/>
        </w:rPr>
        <w:t xml:space="preserve"> и учитывают возможность освоения ими теоретической и практической деятельности, что является важнейшим компонентом развивающего обучения.</w:t>
      </w:r>
    </w:p>
    <w:p w:rsidR="00C04F22" w:rsidRPr="00D83E39" w:rsidRDefault="00C04F22" w:rsidP="00C04F22">
      <w:pPr>
        <w:ind w:right="98" w:firstLine="540"/>
        <w:rPr>
          <w:b/>
          <w:sz w:val="28"/>
          <w:szCs w:val="28"/>
        </w:rPr>
      </w:pPr>
      <w:r w:rsidRPr="00D83E39">
        <w:rPr>
          <w:sz w:val="28"/>
          <w:szCs w:val="28"/>
        </w:rPr>
        <w:t>Содержание учебного предмета выстроено по линейному типу и включает девять модулей: «Основы комплексной безопасности», «Защита населения Российской Федерации от опасных и чрезвычайных ситуаций», «Основы противодействия экстремизму, терроризму и наркотизму в Российской Федерации», «Основы здорового образа жизни», «Основы медицинских знаний и оказание первой помощи», «Основы обороны государства», «Правовые основы военной службы», «Элементы начальной военной подготовки», «Военно-профессиональная деятельность»</w:t>
      </w:r>
    </w:p>
    <w:p w:rsidR="00C04F22" w:rsidRDefault="00C04F22" w:rsidP="00C04F22">
      <w:pPr>
        <w:ind w:right="98"/>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r>
        <w:rPr>
          <w:b/>
          <w:sz w:val="28"/>
          <w:szCs w:val="28"/>
        </w:rPr>
        <w:lastRenderedPageBreak/>
        <w:t>3.МЕСТО УЧЕБНОЙ ДИСЦИПЛИНЫ В УЧЕБНОМ ПЛАНЕ</w:t>
      </w:r>
    </w:p>
    <w:p w:rsidR="00C04F22" w:rsidRDefault="00C04F22" w:rsidP="00C04F22">
      <w:pPr>
        <w:ind w:right="98" w:firstLine="540"/>
        <w:jc w:val="center"/>
        <w:rPr>
          <w:b/>
          <w:sz w:val="28"/>
          <w:szCs w:val="28"/>
        </w:rPr>
      </w:pPr>
    </w:p>
    <w:p w:rsidR="00C04F22" w:rsidRDefault="00C04F22" w:rsidP="00C04F22">
      <w:pPr>
        <w:ind w:right="98" w:firstLine="540"/>
        <w:jc w:val="both"/>
        <w:rPr>
          <w:sz w:val="28"/>
          <w:szCs w:val="28"/>
        </w:rPr>
      </w:pPr>
      <w:r w:rsidRPr="002B47DE">
        <w:rPr>
          <w:sz w:val="28"/>
          <w:szCs w:val="28"/>
        </w:rPr>
        <w:t>Учебная дисциплина «Основы безопасности жизнедеятельности»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«Основы безопасности жизнедеятельности»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В учебных планах ППКРС, ППССЗ место учебной дисциплины «Основы безопасности жизнедеятельности» — в составе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Default="00C04F22" w:rsidP="00C04F22">
      <w:pPr>
        <w:ind w:right="98" w:firstLine="540"/>
        <w:jc w:val="center"/>
        <w:rPr>
          <w:b/>
          <w:sz w:val="28"/>
          <w:szCs w:val="28"/>
        </w:rPr>
      </w:pPr>
    </w:p>
    <w:p w:rsidR="00C04F22" w:rsidRPr="000778E1" w:rsidRDefault="00C04F22" w:rsidP="00C04F22">
      <w:pPr>
        <w:ind w:right="98" w:firstLine="540"/>
        <w:jc w:val="center"/>
        <w:rPr>
          <w:b/>
          <w:sz w:val="28"/>
          <w:szCs w:val="28"/>
        </w:rPr>
      </w:pPr>
      <w:r>
        <w:rPr>
          <w:b/>
          <w:sz w:val="28"/>
          <w:szCs w:val="28"/>
        </w:rPr>
        <w:lastRenderedPageBreak/>
        <w:t>4</w:t>
      </w:r>
      <w:r w:rsidRPr="000778E1">
        <w:rPr>
          <w:b/>
          <w:sz w:val="28"/>
          <w:szCs w:val="28"/>
        </w:rPr>
        <w:t>.РЕЗУЛЬТАТЫ ОСВОЕНИЯ УЧЕБНОЙ ДИСЦИПЛИНЫ</w:t>
      </w:r>
    </w:p>
    <w:p w:rsidR="00C04F22" w:rsidRDefault="00C04F22" w:rsidP="00C04F22">
      <w:pPr>
        <w:autoSpaceDE w:val="0"/>
        <w:autoSpaceDN w:val="0"/>
        <w:adjustRightInd w:val="0"/>
        <w:ind w:firstLine="709"/>
        <w:jc w:val="both"/>
        <w:rPr>
          <w:sz w:val="28"/>
          <w:szCs w:val="28"/>
          <w:lang w:eastAsia="ru-RU"/>
        </w:rPr>
      </w:pPr>
    </w:p>
    <w:p w:rsidR="00C04F22" w:rsidRPr="000778E1" w:rsidRDefault="00C04F22" w:rsidP="00C04F22">
      <w:pPr>
        <w:autoSpaceDE w:val="0"/>
        <w:autoSpaceDN w:val="0"/>
        <w:adjustRightInd w:val="0"/>
        <w:ind w:firstLine="709"/>
        <w:jc w:val="both"/>
        <w:rPr>
          <w:rFonts w:ascii="SchoolBookCSanPin-Bold" w:hAnsi="SchoolBookCSanPin-Bold" w:cs="SchoolBookCSanPin-Bold"/>
          <w:bCs/>
          <w:sz w:val="28"/>
          <w:szCs w:val="28"/>
          <w:lang w:eastAsia="ru-RU"/>
        </w:rPr>
      </w:pPr>
      <w:r w:rsidRPr="000778E1">
        <w:rPr>
          <w:sz w:val="28"/>
          <w:szCs w:val="28"/>
          <w:lang w:eastAsia="ru-RU"/>
        </w:rPr>
        <w:t xml:space="preserve">Освоение содержания учебной дисциплины </w:t>
      </w:r>
      <w:r>
        <w:rPr>
          <w:sz w:val="28"/>
          <w:szCs w:val="28"/>
          <w:lang w:eastAsia="ru-RU"/>
        </w:rPr>
        <w:t>«Основы безопасности жизнедеятельности»</w:t>
      </w:r>
      <w:r w:rsidRPr="000778E1">
        <w:rPr>
          <w:sz w:val="28"/>
          <w:szCs w:val="28"/>
          <w:lang w:eastAsia="ru-RU"/>
        </w:rPr>
        <w:t xml:space="preserve"> обеспечивает достижение </w:t>
      </w:r>
      <w:proofErr w:type="gramStart"/>
      <w:r w:rsidRPr="000778E1">
        <w:rPr>
          <w:sz w:val="28"/>
          <w:szCs w:val="28"/>
          <w:lang w:eastAsia="ru-RU"/>
        </w:rPr>
        <w:t>обучающимися</w:t>
      </w:r>
      <w:proofErr w:type="gramEnd"/>
      <w:r w:rsidRPr="000778E1">
        <w:rPr>
          <w:sz w:val="28"/>
          <w:szCs w:val="28"/>
          <w:lang w:eastAsia="ru-RU"/>
        </w:rPr>
        <w:t xml:space="preserve"> следующих </w:t>
      </w:r>
      <w:r w:rsidRPr="000778E1">
        <w:rPr>
          <w:b/>
          <w:sz w:val="28"/>
          <w:szCs w:val="28"/>
          <w:lang w:eastAsia="ru-RU"/>
        </w:rPr>
        <w:t>личностных</w:t>
      </w:r>
      <w:r w:rsidRPr="000778E1">
        <w:rPr>
          <w:sz w:val="28"/>
          <w:szCs w:val="28"/>
          <w:lang w:eastAsia="ru-RU"/>
        </w:rPr>
        <w:t xml:space="preserve"> </w:t>
      </w:r>
      <w:r w:rsidRPr="000778E1">
        <w:rPr>
          <w:bCs/>
          <w:sz w:val="28"/>
          <w:szCs w:val="28"/>
          <w:lang w:eastAsia="ru-RU"/>
        </w:rPr>
        <w:t>результатов</w:t>
      </w:r>
      <w:r w:rsidRPr="000778E1">
        <w:rPr>
          <w:rFonts w:ascii="SchoolBookCSanPin-Bold" w:hAnsi="SchoolBookCSanPin-Bold" w:cs="SchoolBookCSanPin-Bold"/>
          <w:bCs/>
          <w:sz w:val="28"/>
          <w:szCs w:val="28"/>
          <w:lang w:eastAsia="ru-RU"/>
        </w:rPr>
        <w:t>:</w:t>
      </w:r>
    </w:p>
    <w:p w:rsidR="00C04F22" w:rsidRPr="0007687E" w:rsidRDefault="00C04F22" w:rsidP="00C04F22">
      <w:pPr>
        <w:ind w:firstLine="709"/>
        <w:jc w:val="both"/>
        <w:rPr>
          <w:sz w:val="28"/>
          <w:szCs w:val="28"/>
        </w:rPr>
      </w:pPr>
      <w:r>
        <w:rPr>
          <w:sz w:val="28"/>
          <w:szCs w:val="28"/>
        </w:rPr>
        <w:t xml:space="preserve">1) </w:t>
      </w:r>
      <w:r w:rsidRPr="0007687E">
        <w:rPr>
          <w:sz w:val="28"/>
          <w:szCs w:val="28"/>
        </w:rPr>
        <w:t>российск</w:t>
      </w:r>
      <w:r>
        <w:rPr>
          <w:sz w:val="28"/>
          <w:szCs w:val="28"/>
        </w:rPr>
        <w:t>ая</w:t>
      </w:r>
      <w:r w:rsidRPr="0007687E">
        <w:rPr>
          <w:sz w:val="28"/>
          <w:szCs w:val="28"/>
        </w:rPr>
        <w:t xml:space="preserve"> гражданск</w:t>
      </w:r>
      <w:r>
        <w:rPr>
          <w:sz w:val="28"/>
          <w:szCs w:val="28"/>
        </w:rPr>
        <w:t>ая</w:t>
      </w:r>
      <w:r w:rsidRPr="0007687E">
        <w:rPr>
          <w:sz w:val="28"/>
          <w:szCs w:val="28"/>
        </w:rPr>
        <w:t xml:space="preserve"> идентичность, патриотизм, уважение к своему народу, чувств</w:t>
      </w:r>
      <w:r>
        <w:rPr>
          <w:sz w:val="28"/>
          <w:szCs w:val="28"/>
        </w:rPr>
        <w:t>о</w:t>
      </w:r>
      <w:r w:rsidRPr="0007687E">
        <w:rPr>
          <w:sz w:val="28"/>
          <w:szCs w:val="28"/>
        </w:rPr>
        <w:t xml:space="preserve"> ответственности перед Родиной, гордост</w:t>
      </w:r>
      <w:r>
        <w:rPr>
          <w:sz w:val="28"/>
          <w:szCs w:val="28"/>
        </w:rPr>
        <w:t>ь</w:t>
      </w:r>
      <w:r w:rsidRPr="0007687E">
        <w:rPr>
          <w:sz w:val="28"/>
          <w:szCs w:val="28"/>
        </w:rPr>
        <w:t xml:space="preserve"> за свой край, свою Родину, прошлое и настоящее многонационального народа России, уважение государственных символов (герб, флаг, гимн);</w:t>
      </w:r>
    </w:p>
    <w:p w:rsidR="00C04F22" w:rsidRPr="0007687E" w:rsidRDefault="00C04F22" w:rsidP="00C04F22">
      <w:pPr>
        <w:ind w:firstLine="709"/>
        <w:jc w:val="both"/>
        <w:rPr>
          <w:sz w:val="28"/>
          <w:szCs w:val="28"/>
        </w:rPr>
      </w:pPr>
      <w:proofErr w:type="gramStart"/>
      <w:r w:rsidRPr="0007687E">
        <w:rPr>
          <w:sz w:val="28"/>
          <w:szCs w:val="28"/>
        </w:rPr>
        <w:t>2) гражданск</w:t>
      </w:r>
      <w:r>
        <w:rPr>
          <w:sz w:val="28"/>
          <w:szCs w:val="28"/>
        </w:rPr>
        <w:t>ая</w:t>
      </w:r>
      <w:r w:rsidRPr="0007687E">
        <w:rPr>
          <w:sz w:val="28"/>
          <w:szCs w:val="28"/>
        </w:rPr>
        <w:t xml:space="preserve"> позици</w:t>
      </w:r>
      <w:r>
        <w:rPr>
          <w:sz w:val="28"/>
          <w:szCs w:val="28"/>
        </w:rPr>
        <w:t>я</w:t>
      </w:r>
      <w:r w:rsidRPr="0007687E">
        <w:rPr>
          <w:sz w:val="28"/>
          <w:szCs w:val="28"/>
        </w:rPr>
        <w:t xml:space="preserve">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p w:rsidR="00C04F22" w:rsidRPr="0007687E" w:rsidRDefault="00C04F22" w:rsidP="00C04F22">
      <w:pPr>
        <w:ind w:firstLine="709"/>
        <w:jc w:val="both"/>
        <w:rPr>
          <w:sz w:val="28"/>
          <w:szCs w:val="28"/>
        </w:rPr>
      </w:pPr>
      <w:r w:rsidRPr="0007687E">
        <w:rPr>
          <w:sz w:val="28"/>
          <w:szCs w:val="28"/>
        </w:rPr>
        <w:t>3) готовность к служению Отечеству, его защите;</w:t>
      </w:r>
    </w:p>
    <w:p w:rsidR="00C04F22" w:rsidRPr="0007687E" w:rsidRDefault="00C04F22" w:rsidP="00C04F22">
      <w:pPr>
        <w:ind w:firstLine="709"/>
        <w:jc w:val="both"/>
        <w:rPr>
          <w:sz w:val="28"/>
          <w:szCs w:val="28"/>
        </w:rPr>
      </w:pPr>
      <w:r w:rsidRPr="0007687E">
        <w:rPr>
          <w:sz w:val="28"/>
          <w:szCs w:val="28"/>
        </w:rPr>
        <w:t xml:space="preserve">4) </w:t>
      </w:r>
      <w:proofErr w:type="spellStart"/>
      <w:r w:rsidRPr="0007687E">
        <w:rPr>
          <w:sz w:val="28"/>
          <w:szCs w:val="28"/>
        </w:rPr>
        <w:t>сформированность</w:t>
      </w:r>
      <w:proofErr w:type="spellEnd"/>
      <w:r w:rsidRPr="0007687E">
        <w:rPr>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C04F22" w:rsidRDefault="00C04F22" w:rsidP="00C04F22">
      <w:pPr>
        <w:ind w:firstLine="709"/>
        <w:jc w:val="both"/>
        <w:rPr>
          <w:sz w:val="28"/>
          <w:szCs w:val="28"/>
        </w:rPr>
      </w:pPr>
      <w:r w:rsidRPr="0007687E">
        <w:rPr>
          <w:sz w:val="28"/>
          <w:szCs w:val="28"/>
        </w:rPr>
        <w:t xml:space="preserve">5) </w:t>
      </w:r>
      <w:proofErr w:type="spellStart"/>
      <w:r w:rsidRPr="0007687E">
        <w:rPr>
          <w:sz w:val="28"/>
          <w:szCs w:val="28"/>
        </w:rPr>
        <w:t>сформированность</w:t>
      </w:r>
      <w:proofErr w:type="spellEnd"/>
      <w:r w:rsidRPr="0007687E">
        <w:rPr>
          <w:sz w:val="28"/>
          <w:szCs w:val="28"/>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w:t>
      </w:r>
      <w:r>
        <w:rPr>
          <w:sz w:val="28"/>
          <w:szCs w:val="28"/>
        </w:rPr>
        <w:t>ой и ответственной деятельности;</w:t>
      </w:r>
    </w:p>
    <w:p w:rsidR="00C04F22" w:rsidRPr="0007687E" w:rsidRDefault="00C04F22" w:rsidP="00C04F22">
      <w:pPr>
        <w:ind w:firstLine="709"/>
        <w:jc w:val="both"/>
        <w:rPr>
          <w:sz w:val="28"/>
          <w:szCs w:val="28"/>
        </w:rPr>
      </w:pPr>
      <w:r w:rsidRPr="0007687E">
        <w:rPr>
          <w:sz w:val="28"/>
          <w:szCs w:val="28"/>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C04F22" w:rsidRPr="0007687E" w:rsidRDefault="00C04F22" w:rsidP="00C04F22">
      <w:pPr>
        <w:ind w:firstLine="709"/>
        <w:jc w:val="both"/>
        <w:rPr>
          <w:sz w:val="28"/>
          <w:szCs w:val="28"/>
        </w:rPr>
      </w:pPr>
      <w:r w:rsidRPr="0007687E">
        <w:rPr>
          <w:sz w:val="28"/>
          <w:szCs w:val="28"/>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C04F22" w:rsidRPr="0007687E" w:rsidRDefault="00C04F22" w:rsidP="00C04F22">
      <w:pPr>
        <w:ind w:firstLine="709"/>
        <w:jc w:val="both"/>
        <w:rPr>
          <w:sz w:val="28"/>
          <w:szCs w:val="28"/>
        </w:rPr>
      </w:pPr>
      <w:r w:rsidRPr="0007687E">
        <w:rPr>
          <w:sz w:val="28"/>
          <w:szCs w:val="28"/>
        </w:rPr>
        <w:t>8) нравственное сознание и поведение на основе усвоения общечеловеческих ценностей;</w:t>
      </w:r>
    </w:p>
    <w:p w:rsidR="00C04F22" w:rsidRPr="0007687E" w:rsidRDefault="00C04F22" w:rsidP="00C04F22">
      <w:pPr>
        <w:ind w:firstLine="709"/>
        <w:jc w:val="both"/>
        <w:rPr>
          <w:sz w:val="28"/>
          <w:szCs w:val="28"/>
        </w:rPr>
      </w:pPr>
      <w:r w:rsidRPr="0007687E">
        <w:rPr>
          <w:sz w:val="28"/>
          <w:szCs w:val="28"/>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C04F22" w:rsidRPr="0007687E" w:rsidRDefault="00C04F22" w:rsidP="00C04F22">
      <w:pPr>
        <w:ind w:firstLine="709"/>
        <w:jc w:val="both"/>
        <w:rPr>
          <w:sz w:val="28"/>
          <w:szCs w:val="28"/>
        </w:rPr>
      </w:pPr>
      <w:r w:rsidRPr="0007687E">
        <w:rPr>
          <w:sz w:val="28"/>
          <w:szCs w:val="28"/>
        </w:rPr>
        <w:t>10) эстетическое отношение к миру, включая эстетику быта, научного и технического творчества, спорта, общественных отношений;</w:t>
      </w:r>
    </w:p>
    <w:p w:rsidR="00C04F22" w:rsidRPr="0007687E" w:rsidRDefault="00C04F22" w:rsidP="00C04F22">
      <w:pPr>
        <w:ind w:firstLine="709"/>
        <w:jc w:val="both"/>
        <w:rPr>
          <w:sz w:val="28"/>
          <w:szCs w:val="28"/>
        </w:rPr>
      </w:pPr>
      <w:r w:rsidRPr="0007687E">
        <w:rPr>
          <w:sz w:val="28"/>
          <w:szCs w:val="28"/>
        </w:rPr>
        <w:t xml:space="preserve">11) принятие и реализацию ценностей здорового и безопасного образа жизни, потребности в физическом самосовершенствовании, занятиях </w:t>
      </w:r>
      <w:r w:rsidRPr="0007687E">
        <w:rPr>
          <w:sz w:val="28"/>
          <w:szCs w:val="28"/>
        </w:rPr>
        <w:lastRenderedPageBreak/>
        <w:t>спортивно-оздоровительной деятельностью, неприятие вредных привычек: курения, употребления алкоголя, наркотиков;</w:t>
      </w:r>
    </w:p>
    <w:p w:rsidR="00C04F22" w:rsidRPr="0007687E" w:rsidRDefault="00C04F22" w:rsidP="00C04F22">
      <w:pPr>
        <w:ind w:firstLine="709"/>
        <w:jc w:val="both"/>
        <w:rPr>
          <w:sz w:val="28"/>
          <w:szCs w:val="28"/>
        </w:rPr>
      </w:pPr>
      <w:r w:rsidRPr="0007687E">
        <w:rPr>
          <w:sz w:val="28"/>
          <w:szCs w:val="28"/>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C04F22" w:rsidRDefault="00C04F22" w:rsidP="00C04F22">
      <w:pPr>
        <w:ind w:firstLine="709"/>
        <w:jc w:val="both"/>
        <w:rPr>
          <w:sz w:val="28"/>
          <w:szCs w:val="28"/>
        </w:rPr>
      </w:pPr>
      <w:proofErr w:type="gramStart"/>
      <w:r w:rsidRPr="0007687E">
        <w:rPr>
          <w:sz w:val="28"/>
          <w:szCs w:val="28"/>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C04F22" w:rsidRPr="0007687E" w:rsidRDefault="00C04F22" w:rsidP="00C04F22">
      <w:pPr>
        <w:ind w:firstLine="709"/>
        <w:jc w:val="both"/>
        <w:rPr>
          <w:sz w:val="28"/>
          <w:szCs w:val="28"/>
        </w:rPr>
      </w:pPr>
      <w:r w:rsidRPr="0007687E">
        <w:rPr>
          <w:sz w:val="28"/>
          <w:szCs w:val="28"/>
        </w:rPr>
        <w:t xml:space="preserve">14) </w:t>
      </w:r>
      <w:proofErr w:type="spellStart"/>
      <w:r w:rsidRPr="0007687E">
        <w:rPr>
          <w:sz w:val="28"/>
          <w:szCs w:val="28"/>
        </w:rPr>
        <w:t>сформированность</w:t>
      </w:r>
      <w:proofErr w:type="spellEnd"/>
      <w:r w:rsidRPr="0007687E">
        <w:rPr>
          <w:sz w:val="28"/>
          <w:szCs w:val="28"/>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C04F22" w:rsidRDefault="00C04F22" w:rsidP="00C04F22">
      <w:pPr>
        <w:ind w:firstLine="709"/>
        <w:jc w:val="both"/>
        <w:rPr>
          <w:sz w:val="28"/>
          <w:szCs w:val="28"/>
        </w:rPr>
      </w:pPr>
      <w:r w:rsidRPr="0007687E">
        <w:rPr>
          <w:sz w:val="28"/>
          <w:szCs w:val="28"/>
        </w:rPr>
        <w:t>15) ответственное отношение к созданию семьи на основе осознанного принятия ценностей семейной жизни.</w:t>
      </w:r>
    </w:p>
    <w:p w:rsidR="00C04F22" w:rsidRPr="000778E1" w:rsidRDefault="00C04F22" w:rsidP="00C04F22">
      <w:pPr>
        <w:autoSpaceDE w:val="0"/>
        <w:autoSpaceDN w:val="0"/>
        <w:adjustRightInd w:val="0"/>
        <w:ind w:firstLine="709"/>
        <w:jc w:val="both"/>
        <w:rPr>
          <w:rFonts w:ascii="SchoolBookCSanPin-Bold" w:hAnsi="SchoolBookCSanPin-Bold" w:cs="SchoolBookCSanPin-Bold"/>
          <w:bCs/>
          <w:sz w:val="28"/>
          <w:szCs w:val="28"/>
          <w:lang w:eastAsia="ru-RU"/>
        </w:rPr>
      </w:pPr>
      <w:r w:rsidRPr="000778E1">
        <w:rPr>
          <w:sz w:val="28"/>
          <w:szCs w:val="28"/>
          <w:lang w:eastAsia="ru-RU"/>
        </w:rPr>
        <w:t xml:space="preserve">Освоение содержания учебной дисциплины </w:t>
      </w:r>
      <w:r>
        <w:rPr>
          <w:sz w:val="28"/>
          <w:szCs w:val="28"/>
          <w:lang w:eastAsia="ru-RU"/>
        </w:rPr>
        <w:t>«Основы безопасности жизнедеятельности»</w:t>
      </w:r>
      <w:r w:rsidRPr="000778E1">
        <w:rPr>
          <w:sz w:val="28"/>
          <w:szCs w:val="28"/>
          <w:lang w:eastAsia="ru-RU"/>
        </w:rPr>
        <w:t xml:space="preserve"> обеспечивает достижение </w:t>
      </w:r>
      <w:proofErr w:type="gramStart"/>
      <w:r w:rsidRPr="000778E1">
        <w:rPr>
          <w:sz w:val="28"/>
          <w:szCs w:val="28"/>
          <w:lang w:eastAsia="ru-RU"/>
        </w:rPr>
        <w:t>обучающимися</w:t>
      </w:r>
      <w:proofErr w:type="gramEnd"/>
      <w:r w:rsidRPr="000778E1">
        <w:rPr>
          <w:sz w:val="28"/>
          <w:szCs w:val="28"/>
          <w:lang w:eastAsia="ru-RU"/>
        </w:rPr>
        <w:t xml:space="preserve"> следующих </w:t>
      </w:r>
      <w:proofErr w:type="spellStart"/>
      <w:r w:rsidRPr="000778E1">
        <w:rPr>
          <w:b/>
          <w:sz w:val="28"/>
          <w:szCs w:val="28"/>
          <w:lang w:eastAsia="ru-RU"/>
        </w:rPr>
        <w:t>метапредметных</w:t>
      </w:r>
      <w:proofErr w:type="spellEnd"/>
      <w:r w:rsidRPr="000778E1">
        <w:rPr>
          <w:sz w:val="28"/>
          <w:szCs w:val="28"/>
          <w:lang w:eastAsia="ru-RU"/>
        </w:rPr>
        <w:t xml:space="preserve"> </w:t>
      </w:r>
      <w:r w:rsidRPr="000778E1">
        <w:rPr>
          <w:bCs/>
          <w:sz w:val="28"/>
          <w:szCs w:val="28"/>
          <w:lang w:eastAsia="ru-RU"/>
        </w:rPr>
        <w:t>результатов</w:t>
      </w:r>
      <w:r w:rsidRPr="000778E1">
        <w:rPr>
          <w:rFonts w:ascii="SchoolBookCSanPin-Bold" w:hAnsi="SchoolBookCSanPin-Bold" w:cs="SchoolBookCSanPin-Bold"/>
          <w:bCs/>
          <w:sz w:val="28"/>
          <w:szCs w:val="28"/>
          <w:lang w:eastAsia="ru-RU"/>
        </w:rPr>
        <w:t>:</w:t>
      </w:r>
    </w:p>
    <w:p w:rsidR="00C04F22" w:rsidRPr="00AD71DE" w:rsidRDefault="00C04F22" w:rsidP="00C04F22">
      <w:pPr>
        <w:ind w:firstLine="709"/>
        <w:jc w:val="both"/>
        <w:rPr>
          <w:sz w:val="28"/>
          <w:szCs w:val="28"/>
        </w:rPr>
      </w:pPr>
      <w:r w:rsidRPr="00AD71DE">
        <w:rPr>
          <w:sz w:val="28"/>
          <w:szCs w:val="28"/>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C04F22" w:rsidRPr="00AD71DE" w:rsidRDefault="00C04F22" w:rsidP="00C04F22">
      <w:pPr>
        <w:ind w:firstLine="709"/>
        <w:jc w:val="both"/>
        <w:rPr>
          <w:sz w:val="28"/>
          <w:szCs w:val="28"/>
        </w:rPr>
      </w:pPr>
      <w:r w:rsidRPr="00AD71DE">
        <w:rPr>
          <w:sz w:val="28"/>
          <w:szCs w:val="28"/>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C04F22" w:rsidRPr="00AD71DE" w:rsidRDefault="00C04F22" w:rsidP="00C04F22">
      <w:pPr>
        <w:ind w:firstLine="709"/>
        <w:jc w:val="both"/>
        <w:rPr>
          <w:sz w:val="28"/>
          <w:szCs w:val="28"/>
        </w:rPr>
      </w:pPr>
      <w:r w:rsidRPr="00AD71DE">
        <w:rPr>
          <w:sz w:val="28"/>
          <w:szCs w:val="28"/>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C04F22" w:rsidRPr="00AD71DE" w:rsidRDefault="00C04F22" w:rsidP="00C04F22">
      <w:pPr>
        <w:ind w:firstLine="709"/>
        <w:jc w:val="both"/>
        <w:rPr>
          <w:sz w:val="28"/>
          <w:szCs w:val="28"/>
        </w:rPr>
      </w:pPr>
      <w:r w:rsidRPr="00AD71DE">
        <w:rPr>
          <w:sz w:val="28"/>
          <w:szCs w:val="28"/>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C04F22" w:rsidRPr="00AD71DE" w:rsidRDefault="00C04F22" w:rsidP="00C04F22">
      <w:pPr>
        <w:ind w:firstLine="709"/>
        <w:jc w:val="both"/>
        <w:rPr>
          <w:sz w:val="28"/>
          <w:szCs w:val="28"/>
        </w:rPr>
      </w:pPr>
      <w:r w:rsidRPr="00AD71DE">
        <w:rPr>
          <w:sz w:val="28"/>
          <w:szCs w:val="28"/>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04F22" w:rsidRPr="00AD71DE" w:rsidRDefault="00C04F22" w:rsidP="00C04F22">
      <w:pPr>
        <w:ind w:firstLine="709"/>
        <w:jc w:val="both"/>
        <w:rPr>
          <w:sz w:val="28"/>
          <w:szCs w:val="28"/>
        </w:rPr>
      </w:pPr>
      <w:r w:rsidRPr="00AD71DE">
        <w:rPr>
          <w:sz w:val="28"/>
          <w:szCs w:val="28"/>
        </w:rPr>
        <w:t>6) умение определять назначение и функции различных социальных институтов;</w:t>
      </w:r>
    </w:p>
    <w:p w:rsidR="00C04F22" w:rsidRPr="00AD71DE" w:rsidRDefault="00C04F22" w:rsidP="00C04F22">
      <w:pPr>
        <w:ind w:firstLine="709"/>
        <w:jc w:val="both"/>
        <w:rPr>
          <w:sz w:val="28"/>
          <w:szCs w:val="28"/>
        </w:rPr>
      </w:pPr>
      <w:r w:rsidRPr="00AD71DE">
        <w:rPr>
          <w:sz w:val="28"/>
          <w:szCs w:val="28"/>
        </w:rPr>
        <w:t>7) умение самостоятельно оценивать и принимать решения, определяющие стратегию поведения, с учетом гражданских и нравственных ценностей;</w:t>
      </w:r>
    </w:p>
    <w:p w:rsidR="00C04F22" w:rsidRPr="00AD71DE" w:rsidRDefault="00C04F22" w:rsidP="00C04F22">
      <w:pPr>
        <w:ind w:firstLine="709"/>
        <w:jc w:val="both"/>
        <w:rPr>
          <w:sz w:val="28"/>
          <w:szCs w:val="28"/>
        </w:rPr>
      </w:pPr>
      <w:r w:rsidRPr="00AD71DE">
        <w:rPr>
          <w:sz w:val="28"/>
          <w:szCs w:val="28"/>
        </w:rPr>
        <w:lastRenderedPageBreak/>
        <w:t>8) владение языковыми средствами - умение ясно, логично и точно излагать свою точку зрения, использовать адекватные языковые средства;</w:t>
      </w:r>
    </w:p>
    <w:p w:rsidR="00C04F22" w:rsidRDefault="00C04F22" w:rsidP="00C04F22">
      <w:pPr>
        <w:ind w:firstLine="709"/>
        <w:jc w:val="both"/>
        <w:rPr>
          <w:sz w:val="28"/>
          <w:szCs w:val="28"/>
        </w:rPr>
      </w:pPr>
      <w:r w:rsidRPr="00AD71DE">
        <w:rPr>
          <w:sz w:val="28"/>
          <w:szCs w:val="28"/>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C04F22" w:rsidRDefault="00C04F22" w:rsidP="00C04F22">
      <w:pPr>
        <w:ind w:firstLine="709"/>
        <w:jc w:val="both"/>
        <w:rPr>
          <w:sz w:val="28"/>
          <w:szCs w:val="28"/>
        </w:rPr>
      </w:pPr>
    </w:p>
    <w:p w:rsidR="00C04F22" w:rsidRPr="000778E1" w:rsidRDefault="00C04F22" w:rsidP="00C04F22">
      <w:pPr>
        <w:autoSpaceDE w:val="0"/>
        <w:autoSpaceDN w:val="0"/>
        <w:adjustRightInd w:val="0"/>
        <w:jc w:val="both"/>
        <w:rPr>
          <w:sz w:val="28"/>
          <w:szCs w:val="28"/>
        </w:rPr>
      </w:pPr>
    </w:p>
    <w:p w:rsidR="00C04F22" w:rsidRPr="000778E1" w:rsidRDefault="00C04F22" w:rsidP="00C04F22">
      <w:pPr>
        <w:autoSpaceDE w:val="0"/>
        <w:autoSpaceDN w:val="0"/>
        <w:adjustRightInd w:val="0"/>
        <w:ind w:firstLine="709"/>
        <w:jc w:val="both"/>
        <w:rPr>
          <w:sz w:val="28"/>
          <w:szCs w:val="28"/>
          <w:lang w:eastAsia="ru-RU"/>
        </w:rPr>
      </w:pPr>
      <w:r w:rsidRPr="000778E1">
        <w:rPr>
          <w:sz w:val="28"/>
          <w:szCs w:val="28"/>
          <w:lang w:eastAsia="ru-RU"/>
        </w:rPr>
        <w:t xml:space="preserve">Требования к </w:t>
      </w:r>
      <w:r w:rsidRPr="000778E1">
        <w:rPr>
          <w:b/>
          <w:sz w:val="28"/>
          <w:szCs w:val="28"/>
          <w:lang w:eastAsia="ru-RU"/>
        </w:rPr>
        <w:t>предметным</w:t>
      </w:r>
      <w:r w:rsidRPr="000778E1">
        <w:rPr>
          <w:sz w:val="28"/>
          <w:szCs w:val="28"/>
          <w:lang w:eastAsia="ru-RU"/>
        </w:rPr>
        <w:t xml:space="preserve"> результатам освоения базового</w:t>
      </w:r>
      <w:r>
        <w:rPr>
          <w:sz w:val="28"/>
          <w:szCs w:val="28"/>
          <w:lang w:eastAsia="ru-RU"/>
        </w:rPr>
        <w:t xml:space="preserve"> </w:t>
      </w:r>
      <w:r w:rsidRPr="003638E9">
        <w:rPr>
          <w:sz w:val="28"/>
          <w:szCs w:val="28"/>
          <w:lang w:eastAsia="ru-RU"/>
        </w:rPr>
        <w:t>курса «Основы безопасности жизнедеятельности»</w:t>
      </w:r>
      <w:r w:rsidRPr="000778E1">
        <w:rPr>
          <w:sz w:val="28"/>
          <w:szCs w:val="28"/>
          <w:lang w:eastAsia="ru-RU"/>
        </w:rPr>
        <w:t xml:space="preserve"> должны отражать:</w:t>
      </w:r>
    </w:p>
    <w:p w:rsidR="00C04F22" w:rsidRDefault="00C04F22" w:rsidP="00C04F22">
      <w:pPr>
        <w:autoSpaceDE w:val="0"/>
        <w:autoSpaceDN w:val="0"/>
        <w:adjustRightInd w:val="0"/>
        <w:ind w:firstLine="709"/>
        <w:jc w:val="both"/>
        <w:rPr>
          <w:sz w:val="28"/>
          <w:szCs w:val="28"/>
        </w:rPr>
      </w:pPr>
      <w:r>
        <w:rPr>
          <w:sz w:val="28"/>
          <w:szCs w:val="28"/>
        </w:rPr>
        <w:t xml:space="preserve">- </w:t>
      </w:r>
      <w:proofErr w:type="spellStart"/>
      <w:r w:rsidRPr="003638E9">
        <w:rPr>
          <w:sz w:val="28"/>
          <w:szCs w:val="28"/>
        </w:rPr>
        <w:t>сформированность</w:t>
      </w:r>
      <w:proofErr w:type="spellEnd"/>
      <w:r w:rsidRPr="003638E9">
        <w:rPr>
          <w:sz w:val="28"/>
          <w:szCs w:val="28"/>
        </w:rPr>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C04F22" w:rsidRDefault="00C04F22" w:rsidP="00C04F22">
      <w:pPr>
        <w:autoSpaceDE w:val="0"/>
        <w:autoSpaceDN w:val="0"/>
        <w:adjustRightInd w:val="0"/>
        <w:ind w:firstLine="709"/>
        <w:jc w:val="both"/>
        <w:rPr>
          <w:sz w:val="28"/>
          <w:szCs w:val="28"/>
        </w:rPr>
      </w:pPr>
      <w:r w:rsidRPr="003638E9">
        <w:rPr>
          <w:sz w:val="28"/>
          <w:szCs w:val="28"/>
        </w:rPr>
        <w:t>− получение знания основ государственной системы, российского законодательства, направленного на защиту населения от внешних и внутренних угроз;</w:t>
      </w:r>
    </w:p>
    <w:p w:rsidR="00C04F22" w:rsidRDefault="00C04F22" w:rsidP="00C04F22">
      <w:pPr>
        <w:autoSpaceDE w:val="0"/>
        <w:autoSpaceDN w:val="0"/>
        <w:adjustRightInd w:val="0"/>
        <w:ind w:firstLine="709"/>
        <w:jc w:val="both"/>
        <w:rPr>
          <w:sz w:val="28"/>
          <w:szCs w:val="28"/>
        </w:rPr>
      </w:pPr>
      <w:r w:rsidRPr="003638E9">
        <w:rPr>
          <w:sz w:val="28"/>
          <w:szCs w:val="28"/>
        </w:rPr>
        <w:t xml:space="preserve"> − </w:t>
      </w:r>
      <w:proofErr w:type="spellStart"/>
      <w:r w:rsidRPr="003638E9">
        <w:rPr>
          <w:sz w:val="28"/>
          <w:szCs w:val="28"/>
        </w:rPr>
        <w:t>сформированность</w:t>
      </w:r>
      <w:proofErr w:type="spellEnd"/>
      <w:r w:rsidRPr="003638E9">
        <w:rPr>
          <w:sz w:val="28"/>
          <w:szCs w:val="28"/>
        </w:rPr>
        <w:t xml:space="preserve"> представлений о необходимости отрицания экстремизма, терроризма, других действий противоправного характера, а также асоциального поведения;</w:t>
      </w:r>
    </w:p>
    <w:p w:rsidR="00C04F22" w:rsidRDefault="00C04F22" w:rsidP="00C04F22">
      <w:pPr>
        <w:autoSpaceDE w:val="0"/>
        <w:autoSpaceDN w:val="0"/>
        <w:adjustRightInd w:val="0"/>
        <w:ind w:firstLine="709"/>
        <w:jc w:val="both"/>
        <w:rPr>
          <w:sz w:val="28"/>
          <w:szCs w:val="28"/>
        </w:rPr>
      </w:pPr>
      <w:r w:rsidRPr="003638E9">
        <w:rPr>
          <w:sz w:val="28"/>
          <w:szCs w:val="28"/>
        </w:rPr>
        <w:t xml:space="preserve">− </w:t>
      </w:r>
      <w:proofErr w:type="spellStart"/>
      <w:r w:rsidRPr="003638E9">
        <w:rPr>
          <w:sz w:val="28"/>
          <w:szCs w:val="28"/>
        </w:rPr>
        <w:t>сформированность</w:t>
      </w:r>
      <w:proofErr w:type="spellEnd"/>
      <w:r w:rsidRPr="003638E9">
        <w:rPr>
          <w:sz w:val="28"/>
          <w:szCs w:val="28"/>
        </w:rPr>
        <w:t xml:space="preserve"> представлений о здоровом образе жизни как о средстве обеспечения духовного, физического и социального благополучия личности;</w:t>
      </w:r>
    </w:p>
    <w:p w:rsidR="00C04F22" w:rsidRDefault="00C04F22" w:rsidP="00C04F22">
      <w:pPr>
        <w:autoSpaceDE w:val="0"/>
        <w:autoSpaceDN w:val="0"/>
        <w:adjustRightInd w:val="0"/>
        <w:ind w:firstLine="709"/>
        <w:jc w:val="both"/>
        <w:rPr>
          <w:sz w:val="28"/>
          <w:szCs w:val="28"/>
        </w:rPr>
      </w:pPr>
      <w:r w:rsidRPr="003638E9">
        <w:rPr>
          <w:sz w:val="28"/>
          <w:szCs w:val="28"/>
        </w:rPr>
        <w:t xml:space="preserve"> − освоение знания распространенных опасных и чрезвычайных ситуаций природного, техногенного и социального характера;</w:t>
      </w:r>
    </w:p>
    <w:p w:rsidR="00C04F22" w:rsidRDefault="00C04F22" w:rsidP="00C04F22">
      <w:pPr>
        <w:autoSpaceDE w:val="0"/>
        <w:autoSpaceDN w:val="0"/>
        <w:adjustRightInd w:val="0"/>
        <w:ind w:firstLine="709"/>
        <w:jc w:val="both"/>
        <w:rPr>
          <w:sz w:val="28"/>
          <w:szCs w:val="28"/>
        </w:rPr>
      </w:pPr>
      <w:r w:rsidRPr="003638E9">
        <w:rPr>
          <w:sz w:val="28"/>
          <w:szCs w:val="28"/>
        </w:rPr>
        <w:t xml:space="preserve"> − освоение знания факторов, пагубно влияющих на здоровье человека;</w:t>
      </w:r>
    </w:p>
    <w:p w:rsidR="00C04F22" w:rsidRDefault="00C04F22" w:rsidP="00C04F22">
      <w:pPr>
        <w:autoSpaceDE w:val="0"/>
        <w:autoSpaceDN w:val="0"/>
        <w:adjustRightInd w:val="0"/>
        <w:ind w:firstLine="709"/>
        <w:jc w:val="both"/>
        <w:rPr>
          <w:sz w:val="28"/>
          <w:szCs w:val="28"/>
        </w:rPr>
      </w:pPr>
      <w:r w:rsidRPr="003638E9">
        <w:rPr>
          <w:sz w:val="28"/>
          <w:szCs w:val="28"/>
        </w:rPr>
        <w:t xml:space="preserve"> − развитие знания основных мер защиты (в том числе в области гражданской обороны) и правил поведения в условиях опасных и чрезвычайных ситуаций; </w:t>
      </w:r>
    </w:p>
    <w:p w:rsidR="00C04F22" w:rsidRDefault="00C04F22" w:rsidP="00C04F22">
      <w:pPr>
        <w:autoSpaceDE w:val="0"/>
        <w:autoSpaceDN w:val="0"/>
        <w:adjustRightInd w:val="0"/>
        <w:ind w:firstLine="709"/>
        <w:jc w:val="both"/>
        <w:rPr>
          <w:sz w:val="28"/>
          <w:szCs w:val="28"/>
        </w:rPr>
      </w:pPr>
      <w:r w:rsidRPr="003638E9">
        <w:rPr>
          <w:sz w:val="28"/>
          <w:szCs w:val="28"/>
        </w:rPr>
        <w:t>− 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C04F22" w:rsidRDefault="00C04F22" w:rsidP="00C04F22">
      <w:pPr>
        <w:autoSpaceDE w:val="0"/>
        <w:autoSpaceDN w:val="0"/>
        <w:adjustRightInd w:val="0"/>
        <w:ind w:firstLine="709"/>
        <w:jc w:val="both"/>
        <w:rPr>
          <w:sz w:val="28"/>
          <w:szCs w:val="28"/>
        </w:rPr>
      </w:pPr>
      <w:r w:rsidRPr="003638E9">
        <w:rPr>
          <w:sz w:val="28"/>
          <w:szCs w:val="28"/>
        </w:rPr>
        <w:t xml:space="preserve"> − 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C04F22" w:rsidRDefault="00C04F22" w:rsidP="00C04F22">
      <w:pPr>
        <w:autoSpaceDE w:val="0"/>
        <w:autoSpaceDN w:val="0"/>
        <w:adjustRightInd w:val="0"/>
        <w:ind w:firstLine="709"/>
        <w:jc w:val="both"/>
        <w:rPr>
          <w:sz w:val="28"/>
          <w:szCs w:val="28"/>
        </w:rPr>
      </w:pPr>
      <w:r w:rsidRPr="003638E9">
        <w:rPr>
          <w:sz w:val="28"/>
          <w:szCs w:val="28"/>
        </w:rPr>
        <w:t xml:space="preserve"> − 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w:t>
      </w:r>
    </w:p>
    <w:p w:rsidR="00C04F22" w:rsidRDefault="00C04F22" w:rsidP="00C04F22">
      <w:pPr>
        <w:autoSpaceDE w:val="0"/>
        <w:autoSpaceDN w:val="0"/>
        <w:adjustRightInd w:val="0"/>
        <w:ind w:firstLine="709"/>
        <w:jc w:val="both"/>
        <w:rPr>
          <w:sz w:val="28"/>
          <w:szCs w:val="28"/>
        </w:rPr>
      </w:pPr>
      <w:r w:rsidRPr="003638E9">
        <w:rPr>
          <w:sz w:val="28"/>
          <w:szCs w:val="28"/>
        </w:rPr>
        <w:lastRenderedPageBreak/>
        <w:t xml:space="preserve"> − 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C04F22" w:rsidRPr="003638E9" w:rsidRDefault="00C04F22" w:rsidP="00C04F22">
      <w:pPr>
        <w:autoSpaceDE w:val="0"/>
        <w:autoSpaceDN w:val="0"/>
        <w:adjustRightInd w:val="0"/>
        <w:ind w:firstLine="709"/>
        <w:jc w:val="both"/>
        <w:rPr>
          <w:sz w:val="28"/>
          <w:szCs w:val="28"/>
          <w:lang w:eastAsia="ru-RU"/>
        </w:rPr>
      </w:pPr>
      <w:r w:rsidRPr="003638E9">
        <w:rPr>
          <w:sz w:val="28"/>
          <w:szCs w:val="28"/>
        </w:rPr>
        <w:t xml:space="preserve"> − 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w:t>
      </w:r>
    </w:p>
    <w:p w:rsidR="00C04F22" w:rsidRDefault="00C04F22" w:rsidP="00C04F22">
      <w:pPr>
        <w:ind w:right="98"/>
        <w:jc w:val="both"/>
        <w:rPr>
          <w:sz w:val="28"/>
          <w:szCs w:val="28"/>
        </w:rPr>
      </w:pPr>
    </w:p>
    <w:p w:rsidR="00C04F22" w:rsidRPr="000778E1" w:rsidRDefault="00C04F22" w:rsidP="00C04F22">
      <w:pPr>
        <w:ind w:right="98"/>
        <w:jc w:val="both"/>
        <w:rPr>
          <w:sz w:val="28"/>
          <w:szCs w:val="28"/>
        </w:rPr>
      </w:pPr>
    </w:p>
    <w:p w:rsidR="00C04F22" w:rsidRPr="000778E1" w:rsidRDefault="00C04F22" w:rsidP="00C04F22">
      <w:pPr>
        <w:ind w:right="98" w:firstLine="540"/>
        <w:jc w:val="both"/>
        <w:rPr>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p>
    <w:p w:rsidR="00C04F22" w:rsidRDefault="00C04F22" w:rsidP="00C04F22">
      <w:pPr>
        <w:ind w:right="98"/>
        <w:jc w:val="center"/>
        <w:rPr>
          <w:b/>
          <w:sz w:val="28"/>
          <w:szCs w:val="28"/>
        </w:rPr>
      </w:pPr>
      <w:r>
        <w:rPr>
          <w:b/>
          <w:sz w:val="28"/>
          <w:szCs w:val="28"/>
        </w:rPr>
        <w:lastRenderedPageBreak/>
        <w:t>5</w:t>
      </w:r>
      <w:r w:rsidRPr="000778E1">
        <w:rPr>
          <w:b/>
          <w:sz w:val="28"/>
          <w:szCs w:val="28"/>
        </w:rPr>
        <w:t>.СОДЕРЖАНИЕ</w:t>
      </w:r>
    </w:p>
    <w:p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Основы комплексной безопасности</w:t>
      </w:r>
    </w:p>
    <w:p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 xml:space="preserve">Экологическая безопасность и охрана окружающей среды. </w:t>
      </w:r>
      <w:r w:rsidRPr="00D83E39">
        <w:rPr>
          <w:rFonts w:eastAsia="Calibri"/>
          <w:i/>
          <w:sz w:val="28"/>
          <w:szCs w:val="22"/>
          <w:lang w:eastAsia="en-US"/>
        </w:rPr>
        <w:t xml:space="preserve">Влияние экологической безопасности на национальную безопасность РФ. </w:t>
      </w:r>
      <w:r w:rsidRPr="00D83E39">
        <w:rPr>
          <w:rFonts w:eastAsia="Calibri"/>
          <w:sz w:val="28"/>
          <w:szCs w:val="22"/>
          <w:lang w:eastAsia="en-US"/>
        </w:rPr>
        <w:t xml:space="preserve">Права, обязанности и ответственность гражданина в области охраны окружающей среды. Организации, отвечающие за защиту прав потребителей и благополучие человека, природопользование и охрану окружающей среды, и порядок обращения в них. Неблагоприятные районы в месте проживания и факторы </w:t>
      </w:r>
      <w:proofErr w:type="spellStart"/>
      <w:r w:rsidRPr="00D83E39">
        <w:rPr>
          <w:rFonts w:eastAsia="Calibri"/>
          <w:sz w:val="28"/>
          <w:szCs w:val="22"/>
          <w:lang w:eastAsia="en-US"/>
        </w:rPr>
        <w:t>экориска</w:t>
      </w:r>
      <w:proofErr w:type="spellEnd"/>
      <w:r w:rsidRPr="00D83E39">
        <w:rPr>
          <w:rFonts w:eastAsia="Calibri"/>
          <w:sz w:val="28"/>
          <w:szCs w:val="22"/>
          <w:lang w:eastAsia="en-US"/>
        </w:rPr>
        <w:t>. Средства индивидуальной защиты. Предназначение и использование экологических знаков.</w:t>
      </w:r>
    </w:p>
    <w:p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Безопасность на транспорте. Правила безопасного поведения в общественном транспорте, в такси и маршрутном такси, на железнодорожном транспорте, на воздушном и водном транспорте. Предназначение и использование сигнальных цветов, знаков безопасности и сигнальной разметки. Виды ответственности за асоциальное поведение на транспорте. Правила безопасности дорожного движения (в части, касающейся пешеходов, пассажиров и водителей транспортных средств: мопедов, мотоциклов, легкового автомобиля). Предназначение и использование дорожных знаков.</w:t>
      </w:r>
    </w:p>
    <w:p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Явные и скрытые опасности современных молодежных хобби. Последствия и ответственность.</w:t>
      </w:r>
    </w:p>
    <w:p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Защита населения Российской Федерации от опасных и чрезвычайных ситуаций</w:t>
      </w:r>
    </w:p>
    <w:p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по организации защиты населения от опасных и чрезвычайных ситуаций. Права, обязанности и ответственность гражданина в области организации защиты населения от опасных и чрезвычайных ситуаций. Составляющие государственной системы по защите населения от опасных и чрезвычайных ситуаций. Основные направления деятельности государства по защите населения от опасных и чрезвычайных ситуаций. Потенциальные опасности природного, техногенного и социального характера, характерные для региона проживания, и опасности и чрезвычайные ситуации, возникающие при ведении военных действий или вследствие этих действий. Правила и рекомендации безопасного поведения в условиях опасных и чрезвычайных ситуаций природного, техногенного и социального характера и в условиях опасностей и чрезвычайных ситуаций, возникающих при ведении военных действий или вследствие этих действий, для обеспечения личной безопасности. Предназначение и использование сигнальных цветов, знаков безопасности, сигнальной разметки и плана эвакуации. Средства индивидуальной, коллективной защиты и приборы индивидуального дозиметрического контроля.</w:t>
      </w:r>
    </w:p>
    <w:p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Основы противодействия экстремизму, терроризму и наркотизму в Российской Федерации</w:t>
      </w:r>
    </w:p>
    <w:p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 xml:space="preserve">Сущность явлений экстремизма, терроризма и наркотизма. Общегосударственная система противодействия экстремизму, терроризму и наркотизму: основы законодательства Российской Федерации в области </w:t>
      </w:r>
      <w:r w:rsidRPr="00D83E39">
        <w:rPr>
          <w:rFonts w:eastAsia="Calibri"/>
          <w:sz w:val="28"/>
          <w:szCs w:val="22"/>
          <w:lang w:eastAsia="en-US"/>
        </w:rPr>
        <w:lastRenderedPageBreak/>
        <w:t>противодействия экстремизму, терроризму и наркотизму; органы исполнительной власти, осуществляющие противодействие экстремизму, терроризму и наркотизму в Российской Федерации; права и ответственность гражданина в области противодействия экстремизму, терроризму и наркотизму в Российской Федерации.</w:t>
      </w:r>
    </w:p>
    <w:p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Способы противодействия вовлечению в экстремистскую и террористическую деятельность, распространению и употреблению наркотических средств. Правила и рекомендации безопасного поведения при установлении уровней террористической опасности и угрозе совершения террористической акции.</w:t>
      </w:r>
    </w:p>
    <w:p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Основы здорового образа жизни</w:t>
      </w:r>
    </w:p>
    <w:p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в области формирования здорового образа жизни. Факторы и привычки, разрушающие здоровье. Репродуктивное здоровье. Индивидуальная модель здорового образа жизни.</w:t>
      </w:r>
    </w:p>
    <w:p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Основы медицинских знаний и оказание первой помощи</w:t>
      </w:r>
    </w:p>
    <w:p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в области оказания первой помощи. Права, обязанности и ответственность гражданина при оказании первой помощи. Состояния, требующие проведения первой помощи, мероприятия и способы оказания первой помощи при неотложных состояниях. Правила и способы переноски (транспортировки) пострадавших.</w:t>
      </w:r>
    </w:p>
    <w:p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в сфере санитарно-эпидемиологического благополучия населения. Права, обязанности и ответственность гражданина в сфере санитарно-эпидемиологического благополучия населения. Основные инфекционные заболевания и их профилактика. Правила поведения в случае возникновения эпидемии. Предназначение и использование знаков безопасности</w:t>
      </w:r>
      <w:r w:rsidRPr="00D83E39">
        <w:rPr>
          <w:rFonts w:eastAsia="Calibri"/>
          <w:b/>
          <w:sz w:val="28"/>
          <w:szCs w:val="22"/>
          <w:lang w:eastAsia="en-US"/>
        </w:rPr>
        <w:t xml:space="preserve"> </w:t>
      </w:r>
      <w:r w:rsidRPr="00D83E39">
        <w:rPr>
          <w:rFonts w:eastAsia="Calibri"/>
          <w:sz w:val="28"/>
          <w:szCs w:val="22"/>
          <w:lang w:eastAsia="en-US"/>
        </w:rPr>
        <w:t>медицинского и санитарного назначения.</w:t>
      </w:r>
    </w:p>
    <w:p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Основы обороны государства</w:t>
      </w:r>
    </w:p>
    <w:p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 xml:space="preserve">Состояние и тенденции развития современного мира и России. Национальные интересы РФ и стратегические национальные приоритеты. Факторы и источники угроз национальной и военной безопасности, оказывающие негативное влияние на национальные интересы России. Содержание и обеспечение национальной безопасности РФ. Военная политика Российской Федерации в современных условиях. Основные задачи и приоритеты международного сотрудничества РФ в рамках реализации национальных интересов и обеспечения безопасности. Вооруженные Силы Российской Федерации, другие войска, воинские формирования и органы, их предназначение и задачи. История создания ВС РФ. Структура ВС РФ. Виды и рода войск ВС РФ, их предназначение и задачи. Воинские символы, традиции и ритуалы в ВС РФ. </w:t>
      </w:r>
      <w:r w:rsidRPr="00D83E39">
        <w:rPr>
          <w:rFonts w:eastAsia="Calibri"/>
          <w:i/>
          <w:sz w:val="28"/>
          <w:szCs w:val="22"/>
          <w:lang w:eastAsia="en-US"/>
        </w:rPr>
        <w:t>Основные направления развития и строительства ВС РФ.</w:t>
      </w:r>
      <w:r w:rsidRPr="00D83E39">
        <w:rPr>
          <w:rFonts w:eastAsia="Calibri"/>
          <w:sz w:val="28"/>
          <w:szCs w:val="22"/>
          <w:lang w:eastAsia="en-US"/>
        </w:rPr>
        <w:t xml:space="preserve"> </w:t>
      </w:r>
      <w:r w:rsidRPr="00D83E39">
        <w:rPr>
          <w:rFonts w:eastAsia="Calibri"/>
          <w:i/>
          <w:sz w:val="28"/>
          <w:szCs w:val="22"/>
          <w:lang w:eastAsia="en-US"/>
        </w:rPr>
        <w:t>Модернизация вооружения, военной и специальной техники. Техническая оснащенность и ресурсное обеспечение ВС РФ.</w:t>
      </w:r>
    </w:p>
    <w:p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Правовые основы военной службы</w:t>
      </w:r>
    </w:p>
    <w:p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lastRenderedPageBreak/>
        <w:t xml:space="preserve">Воинская обязанность. Подготовка граждан к военной службе. Организация воинского учета. Призыв граждан на военную службу. Поступление на военную службу по контракту. Исполнение обязанностей военной службы. Альтернативная гражданская служба. Срок военной службы для военнослужащих, проходящих военную службу по призыву, по контракту и </w:t>
      </w:r>
      <w:proofErr w:type="gramStart"/>
      <w:r w:rsidRPr="00D83E39">
        <w:rPr>
          <w:rFonts w:eastAsia="Calibri"/>
          <w:sz w:val="28"/>
          <w:szCs w:val="22"/>
          <w:lang w:eastAsia="en-US"/>
        </w:rPr>
        <w:t>для</w:t>
      </w:r>
      <w:proofErr w:type="gramEnd"/>
      <w:r w:rsidRPr="00D83E39">
        <w:rPr>
          <w:rFonts w:eastAsia="Calibri"/>
          <w:sz w:val="28"/>
          <w:szCs w:val="22"/>
          <w:lang w:eastAsia="en-US"/>
        </w:rPr>
        <w:t xml:space="preserve"> проходящих альтернативную гражданскую службу. Воинские должности и звания. Военная форма одежды и знаки различия военнослужащих ВС РФ. Увольнение с военной службы. Запас. Мобилизационный резерв.</w:t>
      </w:r>
    </w:p>
    <w:p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Элементы начальной военной подготовки</w:t>
      </w:r>
    </w:p>
    <w:p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Строи и управление ими. Строевые приемы и движение без оружия. Выполнение воинского приветствия без оружия на месте и в движении, выход из строя и возвращение в строй. Подход к начальнику и отход от него. Строи отделения.</w:t>
      </w:r>
    </w:p>
    <w:p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 xml:space="preserve">Назначение, боевые свойства и общее устройство автомата Калашникова. </w:t>
      </w:r>
      <w:r w:rsidRPr="00D83E39">
        <w:rPr>
          <w:rFonts w:eastAsia="Calibri"/>
          <w:i/>
          <w:sz w:val="28"/>
          <w:szCs w:val="22"/>
          <w:lang w:eastAsia="en-US"/>
        </w:rPr>
        <w:t xml:space="preserve">Работа частей и механизмов автомата Калашникова при стрельбе. </w:t>
      </w:r>
      <w:r w:rsidRPr="00D83E39">
        <w:rPr>
          <w:rFonts w:eastAsia="Calibri"/>
          <w:sz w:val="28"/>
          <w:szCs w:val="22"/>
          <w:lang w:eastAsia="en-US"/>
        </w:rPr>
        <w:t>Неполная разборка и сборка автомата Калашникова для чистки и смазки.</w:t>
      </w:r>
      <w:r w:rsidRPr="00D83E39">
        <w:rPr>
          <w:rFonts w:eastAsia="Calibri"/>
          <w:i/>
          <w:sz w:val="28"/>
          <w:szCs w:val="22"/>
          <w:lang w:eastAsia="en-US"/>
        </w:rPr>
        <w:t xml:space="preserve"> </w:t>
      </w:r>
      <w:r w:rsidRPr="00D83E39">
        <w:rPr>
          <w:rFonts w:eastAsia="Calibri"/>
          <w:sz w:val="28"/>
          <w:szCs w:val="22"/>
          <w:lang w:eastAsia="en-US"/>
        </w:rPr>
        <w:t>Хранение автомата Калашникова. Устройство патрона.</w:t>
      </w:r>
      <w:r w:rsidRPr="00D83E39">
        <w:rPr>
          <w:rFonts w:eastAsia="Calibri"/>
          <w:i/>
          <w:sz w:val="28"/>
          <w:szCs w:val="22"/>
          <w:lang w:eastAsia="en-US"/>
        </w:rPr>
        <w:t xml:space="preserve"> </w:t>
      </w:r>
      <w:r w:rsidRPr="00D83E39">
        <w:rPr>
          <w:rFonts w:eastAsia="Calibri"/>
          <w:sz w:val="28"/>
          <w:szCs w:val="22"/>
          <w:lang w:eastAsia="en-US"/>
        </w:rPr>
        <w:t>Меры безопасности при обращении с автоматом Калашникова и патронами в повседневной жизнедеятельности и при проведении стрельб. Основы и правила стрельбы. Ведение огня из автомата Калашникова. Ручные осколочные гранаты. Меры безопасности при обращении с ручными осколочными гранатами.</w:t>
      </w:r>
    </w:p>
    <w:p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 xml:space="preserve">Современный общевойсковой бой. Инженерное оборудование позиции солдата. Способы передвижения в бою при действиях в пешем порядке. Элементы военной топографии. </w:t>
      </w:r>
      <w:proofErr w:type="gramStart"/>
      <w:r w:rsidRPr="00D83E39">
        <w:rPr>
          <w:rFonts w:eastAsia="Calibri"/>
          <w:sz w:val="28"/>
          <w:szCs w:val="22"/>
          <w:lang w:eastAsia="en-US"/>
        </w:rPr>
        <w:t>Назначение, устройство, комплектность, подбор и правила использования средств индивидуальной защиты (СИЗ) (противогаза, респиратора, общевойскового защитного комплекта (ОЗК) и легкого защитного костюма (Л-1).</w:t>
      </w:r>
      <w:proofErr w:type="gramEnd"/>
      <w:r w:rsidRPr="00D83E39">
        <w:rPr>
          <w:rFonts w:eastAsia="Calibri"/>
          <w:sz w:val="28"/>
          <w:szCs w:val="22"/>
          <w:lang w:eastAsia="en-US"/>
        </w:rPr>
        <w:t xml:space="preserve"> Действия по сигналам оповещения. Состав и применение аптечки индивидуальной. Оказание первой помощи в бою. Способы выноса раненого с поля боя.</w:t>
      </w:r>
    </w:p>
    <w:p w:rsidR="00C04F22" w:rsidRPr="00D83E39" w:rsidRDefault="00C04F22" w:rsidP="00C04F22">
      <w:pPr>
        <w:suppressAutoHyphens/>
        <w:spacing w:line="360" w:lineRule="auto"/>
        <w:ind w:firstLine="709"/>
        <w:jc w:val="both"/>
        <w:rPr>
          <w:rFonts w:eastAsia="Calibri"/>
          <w:sz w:val="28"/>
          <w:szCs w:val="22"/>
          <w:lang w:eastAsia="en-US"/>
        </w:rPr>
      </w:pPr>
      <w:r w:rsidRPr="00D83E39">
        <w:rPr>
          <w:rFonts w:eastAsia="Calibri"/>
          <w:b/>
          <w:sz w:val="28"/>
          <w:szCs w:val="22"/>
          <w:lang w:eastAsia="en-US"/>
        </w:rPr>
        <w:t>Военно-профессиональная деятельность</w:t>
      </w:r>
    </w:p>
    <w:p w:rsidR="00C04F22" w:rsidRPr="00D83E39" w:rsidRDefault="00C04F22" w:rsidP="00C04F22">
      <w:pPr>
        <w:ind w:right="98"/>
        <w:rPr>
          <w:b/>
          <w:sz w:val="28"/>
          <w:szCs w:val="28"/>
        </w:rPr>
      </w:pPr>
      <w:r w:rsidRPr="00D83E39">
        <w:rPr>
          <w:rFonts w:eastAsia="Calibri"/>
          <w:sz w:val="28"/>
          <w:szCs w:val="22"/>
          <w:lang w:eastAsia="en-US"/>
        </w:rPr>
        <w:t>Цели и задачи военно-профессиональной деятельности. Военно-учетные специальности. Профессиональный отбор. Военная служба по призыву как этап профессиональной карьеры. Организация подготовки офицерских кадров для ВС РФ, МВД России, ФСБ России, МЧС России. Основные виды высших военно-учебных заведений ВС РФ и учреждения высшего образования МВД России, ФСБ России, МЧС России. Подготовка офицеров на военных кафедрах образовательных организаций высшего образования. Порядок подготовки и поступления в высшие военно-учебные заведения ВС РФ и учреждения высшего образования МВД России, ФСБ России, МЧС России.</w:t>
      </w:r>
    </w:p>
    <w:p w:rsidR="00C04F22" w:rsidRDefault="00C04F22" w:rsidP="00C04F22">
      <w:pPr>
        <w:ind w:right="98" w:firstLine="540"/>
        <w:jc w:val="both"/>
        <w:rPr>
          <w:b/>
          <w:sz w:val="28"/>
          <w:szCs w:val="28"/>
        </w:rPr>
      </w:pPr>
    </w:p>
    <w:p w:rsidR="00C04F22" w:rsidRDefault="00C04F22" w:rsidP="00C04F22">
      <w:pPr>
        <w:ind w:right="-851"/>
        <w:jc w:val="both"/>
        <w:rPr>
          <w:i/>
          <w:sz w:val="28"/>
          <w:szCs w:val="28"/>
        </w:rPr>
      </w:pPr>
    </w:p>
    <w:p w:rsidR="00C04F22" w:rsidRDefault="00C04F22" w:rsidP="00C04F22">
      <w:pPr>
        <w:ind w:right="-851" w:firstLine="540"/>
        <w:jc w:val="both"/>
        <w:rPr>
          <w:i/>
          <w:sz w:val="28"/>
          <w:szCs w:val="28"/>
        </w:rPr>
      </w:pPr>
    </w:p>
    <w:p w:rsidR="00C04F22" w:rsidRDefault="00C04F22" w:rsidP="00C04F22">
      <w:pPr>
        <w:ind w:right="98"/>
        <w:jc w:val="center"/>
        <w:rPr>
          <w:b/>
          <w:sz w:val="28"/>
          <w:szCs w:val="28"/>
        </w:rPr>
      </w:pPr>
    </w:p>
    <w:p w:rsidR="00C04F22" w:rsidRPr="00480B76" w:rsidRDefault="00C04F22" w:rsidP="00C04F22">
      <w:pPr>
        <w:ind w:right="98"/>
        <w:jc w:val="center"/>
        <w:rPr>
          <w:b/>
          <w:sz w:val="28"/>
          <w:szCs w:val="28"/>
        </w:rPr>
      </w:pPr>
      <w:r>
        <w:rPr>
          <w:b/>
          <w:sz w:val="28"/>
          <w:szCs w:val="28"/>
        </w:rPr>
        <w:t>6</w:t>
      </w:r>
      <w:r w:rsidRPr="000778E1">
        <w:rPr>
          <w:b/>
          <w:sz w:val="28"/>
          <w:szCs w:val="28"/>
        </w:rPr>
        <w:t>.ТЕМАТИЧЕСКИЙ ПЛАН</w:t>
      </w:r>
    </w:p>
    <w:p w:rsidR="00C04F22" w:rsidRDefault="00C04F22" w:rsidP="00C04F22">
      <w:pPr>
        <w:pStyle w:val="c3"/>
        <w:shd w:val="clear" w:color="auto" w:fill="FFFFFF"/>
        <w:spacing w:before="0" w:beforeAutospacing="0" w:after="0" w:afterAutospacing="0"/>
        <w:jc w:val="both"/>
        <w:rPr>
          <w:rFonts w:ascii="Calibri" w:hAnsi="Calibri"/>
          <w:color w:val="000000"/>
          <w:sz w:val="22"/>
          <w:szCs w:val="22"/>
        </w:rPr>
      </w:pPr>
    </w:p>
    <w:tbl>
      <w:tblPr>
        <w:tblW w:w="10632" w:type="dxa"/>
        <w:tblInd w:w="-1018" w:type="dxa"/>
        <w:shd w:val="clear" w:color="auto" w:fill="FFFFFF"/>
        <w:tblLayout w:type="fixed"/>
        <w:tblCellMar>
          <w:top w:w="15" w:type="dxa"/>
          <w:left w:w="15" w:type="dxa"/>
          <w:bottom w:w="15" w:type="dxa"/>
          <w:right w:w="15" w:type="dxa"/>
        </w:tblCellMar>
        <w:tblLook w:val="04A0"/>
      </w:tblPr>
      <w:tblGrid>
        <w:gridCol w:w="708"/>
        <w:gridCol w:w="7089"/>
        <w:gridCol w:w="709"/>
        <w:gridCol w:w="709"/>
        <w:gridCol w:w="708"/>
        <w:gridCol w:w="709"/>
      </w:tblGrid>
      <w:tr w:rsidR="00900A9F" w:rsidTr="00900A9F">
        <w:trPr>
          <w:cantSplit/>
          <w:trHeight w:val="512"/>
        </w:trPr>
        <w:tc>
          <w:tcPr>
            <w:tcW w:w="708"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900A9F" w:rsidRDefault="00900A9F" w:rsidP="00716A11">
            <w:pPr>
              <w:pStyle w:val="c3"/>
              <w:spacing w:before="0" w:beforeAutospacing="0" w:after="0" w:afterAutospacing="0"/>
              <w:jc w:val="both"/>
              <w:rPr>
                <w:rFonts w:ascii="Calibri" w:hAnsi="Calibri" w:cs="Arial"/>
                <w:color w:val="000000"/>
              </w:rPr>
            </w:pPr>
            <w:r w:rsidRPr="00150BBA">
              <w:rPr>
                <w:bCs/>
                <w:sz w:val="28"/>
                <w:szCs w:val="28"/>
              </w:rPr>
              <w:t xml:space="preserve">№ </w:t>
            </w:r>
            <w:proofErr w:type="spellStart"/>
            <w:proofErr w:type="gramStart"/>
            <w:r w:rsidRPr="00150BBA">
              <w:rPr>
                <w:bCs/>
                <w:sz w:val="28"/>
                <w:szCs w:val="28"/>
              </w:rPr>
              <w:t>п</w:t>
            </w:r>
            <w:proofErr w:type="spellEnd"/>
            <w:proofErr w:type="gramEnd"/>
            <w:r w:rsidRPr="00150BBA">
              <w:rPr>
                <w:bCs/>
                <w:sz w:val="28"/>
                <w:szCs w:val="28"/>
              </w:rPr>
              <w:t>/</w:t>
            </w:r>
            <w:proofErr w:type="spellStart"/>
            <w:r w:rsidRPr="00150BBA">
              <w:rPr>
                <w:bCs/>
                <w:sz w:val="28"/>
                <w:szCs w:val="28"/>
              </w:rPr>
              <w:t>п</w:t>
            </w:r>
            <w:proofErr w:type="spellEnd"/>
          </w:p>
        </w:tc>
        <w:tc>
          <w:tcPr>
            <w:tcW w:w="7089"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900A9F" w:rsidRPr="00570AE5" w:rsidRDefault="00900A9F" w:rsidP="00716A11">
            <w:pPr>
              <w:pStyle w:val="c3"/>
              <w:spacing w:before="0" w:beforeAutospacing="0" w:after="0" w:afterAutospacing="0"/>
              <w:jc w:val="both"/>
              <w:rPr>
                <w:rFonts w:ascii="Calibri" w:hAnsi="Calibri" w:cs="Arial"/>
              </w:rPr>
            </w:pPr>
            <w:r w:rsidRPr="00570AE5">
              <w:rPr>
                <w:bCs/>
                <w:sz w:val="28"/>
                <w:szCs w:val="28"/>
              </w:rPr>
              <w:t xml:space="preserve">Наименование </w:t>
            </w:r>
            <w:r w:rsidRPr="00570AE5">
              <w:rPr>
                <w:sz w:val="28"/>
                <w:szCs w:val="28"/>
              </w:rPr>
              <w:t>разделов (тем)</w:t>
            </w:r>
          </w:p>
        </w:tc>
        <w:tc>
          <w:tcPr>
            <w:tcW w:w="709" w:type="dxa"/>
            <w:tcBorders>
              <w:top w:val="single" w:sz="8" w:space="0" w:color="000000"/>
              <w:left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jc w:val="both"/>
              <w:rPr>
                <w:bCs/>
                <w:sz w:val="28"/>
                <w:szCs w:val="28"/>
              </w:rPr>
            </w:pPr>
          </w:p>
        </w:tc>
        <w:tc>
          <w:tcPr>
            <w:tcW w:w="2126" w:type="dxa"/>
            <w:gridSpan w:val="3"/>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jc w:val="both"/>
              <w:rPr>
                <w:rStyle w:val="c2"/>
              </w:rPr>
            </w:pPr>
            <w:r w:rsidRPr="00570AE5">
              <w:rPr>
                <w:bCs/>
                <w:sz w:val="28"/>
                <w:szCs w:val="28"/>
              </w:rPr>
              <w:t>Количество часов</w:t>
            </w:r>
          </w:p>
        </w:tc>
      </w:tr>
      <w:tr w:rsidR="00900A9F" w:rsidTr="00900A9F">
        <w:trPr>
          <w:cantSplit/>
          <w:trHeight w:val="1796"/>
        </w:trPr>
        <w:tc>
          <w:tcPr>
            <w:tcW w:w="708"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Default="00900A9F" w:rsidP="00716A11">
            <w:pPr>
              <w:pStyle w:val="c3"/>
              <w:spacing w:before="0" w:beforeAutospacing="0" w:after="0" w:afterAutospacing="0"/>
              <w:jc w:val="both"/>
              <w:rPr>
                <w:rStyle w:val="c2"/>
                <w:color w:val="000000"/>
              </w:rPr>
            </w:pPr>
          </w:p>
        </w:tc>
        <w:tc>
          <w:tcPr>
            <w:tcW w:w="7089"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3"/>
              <w:spacing w:before="0" w:beforeAutospacing="0" w:after="0" w:afterAutospacing="0"/>
              <w:jc w:val="both"/>
              <w:rPr>
                <w:rStyle w:val="c2"/>
              </w:rPr>
            </w:pPr>
          </w:p>
        </w:tc>
        <w:tc>
          <w:tcPr>
            <w:tcW w:w="709" w:type="dxa"/>
            <w:tcBorders>
              <w:left w:val="single" w:sz="8" w:space="0" w:color="000000"/>
              <w:bottom w:val="single" w:sz="8" w:space="0" w:color="000000"/>
              <w:right w:val="single" w:sz="8" w:space="0" w:color="000000"/>
            </w:tcBorders>
            <w:shd w:val="clear" w:color="auto" w:fill="FFFFFF"/>
            <w:textDirection w:val="btLr"/>
          </w:tcPr>
          <w:p w:rsidR="00900A9F" w:rsidRPr="00570AE5" w:rsidRDefault="00900A9F" w:rsidP="00716A11">
            <w:pPr>
              <w:pStyle w:val="c3"/>
              <w:spacing w:before="0" w:beforeAutospacing="0" w:after="0" w:afterAutospacing="0"/>
              <w:ind w:left="113" w:right="113"/>
              <w:jc w:val="both"/>
              <w:rPr>
                <w:rStyle w:val="c2"/>
              </w:rPr>
            </w:pPr>
            <w:r>
              <w:rPr>
                <w:rStyle w:val="c2"/>
              </w:rPr>
              <w:t>Максимальная нагрузка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extDirection w:val="btLr"/>
          </w:tcPr>
          <w:p w:rsidR="00900A9F" w:rsidRPr="00570AE5" w:rsidRDefault="00900A9F" w:rsidP="00716A11">
            <w:pPr>
              <w:pStyle w:val="c3"/>
              <w:spacing w:before="0" w:beforeAutospacing="0" w:after="0" w:afterAutospacing="0"/>
              <w:ind w:left="113" w:right="113"/>
              <w:jc w:val="both"/>
              <w:rPr>
                <w:rStyle w:val="c2"/>
              </w:rPr>
            </w:pPr>
            <w:r w:rsidRPr="00570AE5">
              <w:rPr>
                <w:rStyle w:val="c2"/>
              </w:rPr>
              <w:t>Всего</w:t>
            </w:r>
          </w:p>
        </w:tc>
        <w:tc>
          <w:tcPr>
            <w:tcW w:w="708" w:type="dxa"/>
            <w:tcBorders>
              <w:top w:val="single" w:sz="8" w:space="0" w:color="000000"/>
              <w:left w:val="single" w:sz="8" w:space="0" w:color="000000"/>
              <w:bottom w:val="single" w:sz="8" w:space="0" w:color="000000"/>
              <w:right w:val="single" w:sz="8" w:space="0" w:color="000000"/>
            </w:tcBorders>
            <w:shd w:val="clear" w:color="auto" w:fill="FFFFFF"/>
            <w:textDirection w:val="btLr"/>
          </w:tcPr>
          <w:p w:rsidR="00900A9F" w:rsidRPr="00570AE5" w:rsidRDefault="00900A9F" w:rsidP="00716A11">
            <w:pPr>
              <w:pStyle w:val="c3"/>
              <w:spacing w:before="0" w:beforeAutospacing="0" w:after="0" w:afterAutospacing="0"/>
              <w:ind w:left="113" w:right="113"/>
              <w:jc w:val="both"/>
              <w:rPr>
                <w:rStyle w:val="c2"/>
              </w:rPr>
            </w:pPr>
            <w:r w:rsidRPr="00570AE5">
              <w:rPr>
                <w:rStyle w:val="c2"/>
              </w:rPr>
              <w:t>Теоретических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extDirection w:val="btLr"/>
          </w:tcPr>
          <w:p w:rsidR="00900A9F" w:rsidRPr="00570AE5" w:rsidRDefault="00900A9F" w:rsidP="00716A11">
            <w:pPr>
              <w:pStyle w:val="c3"/>
              <w:spacing w:before="0" w:beforeAutospacing="0" w:after="0" w:afterAutospacing="0"/>
              <w:ind w:left="113" w:right="113"/>
              <w:jc w:val="both"/>
            </w:pPr>
            <w:r w:rsidRPr="00570AE5">
              <w:rPr>
                <w:rStyle w:val="c2"/>
              </w:rPr>
              <w:t>Практических</w:t>
            </w:r>
          </w:p>
        </w:tc>
      </w:tr>
      <w:tr w:rsidR="00900A9F" w:rsidTr="00900A9F">
        <w:trPr>
          <w:cantSplit/>
          <w:trHeight w:val="374"/>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Default="00900A9F" w:rsidP="00716A11">
            <w:pPr>
              <w:pStyle w:val="c3"/>
              <w:spacing w:before="0" w:beforeAutospacing="0" w:after="0" w:afterAutospacing="0"/>
              <w:jc w:val="center"/>
              <w:rPr>
                <w:rStyle w:val="c2"/>
                <w:color w:val="000000"/>
              </w:rPr>
            </w:pPr>
            <w:r>
              <w:rPr>
                <w:rStyle w:val="c2"/>
                <w:color w:val="000000"/>
              </w:rPr>
              <w:t>1</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3"/>
              <w:spacing w:before="0" w:beforeAutospacing="0" w:after="0" w:afterAutospacing="0"/>
              <w:jc w:val="center"/>
              <w:rPr>
                <w:rStyle w:val="c2"/>
              </w:rPr>
            </w:pPr>
            <w:r w:rsidRPr="00570AE5">
              <w:rPr>
                <w:rStyle w:val="c2"/>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jc w:val="center"/>
              <w:rPr>
                <w:rStyle w:val="c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jc w:val="center"/>
              <w:rPr>
                <w:rStyle w:val="c2"/>
              </w:rPr>
            </w:pPr>
            <w:r w:rsidRPr="00570AE5">
              <w:rPr>
                <w:rStyle w:val="c2"/>
              </w:rPr>
              <w:t>4</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jc w:val="center"/>
              <w:rPr>
                <w:rStyle w:val="c2"/>
              </w:rPr>
            </w:pPr>
            <w:r w:rsidRPr="00570AE5">
              <w:rPr>
                <w:rStyle w:val="c2"/>
              </w:rPr>
              <w:t>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jc w:val="center"/>
              <w:rPr>
                <w:rStyle w:val="c2"/>
              </w:rPr>
            </w:pPr>
            <w:r w:rsidRPr="00570AE5">
              <w:rPr>
                <w:rStyle w:val="c2"/>
              </w:rPr>
              <w:t>6</w:t>
            </w:r>
          </w:p>
          <w:p w:rsidR="00900A9F" w:rsidRPr="00570AE5" w:rsidRDefault="00900A9F" w:rsidP="00716A11">
            <w:pPr>
              <w:pStyle w:val="c3"/>
              <w:spacing w:before="0" w:beforeAutospacing="0" w:after="0" w:afterAutospacing="0"/>
              <w:jc w:val="center"/>
              <w:rPr>
                <w:bCs/>
                <w:sz w:val="20"/>
                <w:szCs w:val="20"/>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4F1B39" w:rsidRDefault="00900A9F" w:rsidP="00716A11">
            <w:pPr>
              <w:jc w:val="both"/>
              <w:rPr>
                <w:b/>
                <w:color w:val="666666"/>
                <w:sz w:val="28"/>
                <w:szCs w:val="28"/>
              </w:rPr>
            </w:pP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570AE5" w:rsidRDefault="00900A9F" w:rsidP="00716A11">
            <w:pPr>
              <w:pStyle w:val="c5"/>
              <w:spacing w:before="0" w:beforeAutospacing="0" w:after="0" w:afterAutospacing="0" w:line="140" w:lineRule="atLeast"/>
              <w:jc w:val="both"/>
              <w:rPr>
                <w:rFonts w:ascii="Calibri" w:hAnsi="Calibri" w:cs="Arial"/>
                <w:b/>
              </w:rPr>
            </w:pPr>
            <w:r w:rsidRPr="00570AE5">
              <w:rPr>
                <w:rStyle w:val="c4"/>
                <w:b/>
                <w:i/>
                <w:iCs/>
              </w:rPr>
              <w:t>Раздел 1. Основы комплексной безопасности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Pr>
                <w:b/>
                <w:sz w:val="28"/>
                <w:szCs w:val="28"/>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8</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4F1B39" w:rsidRDefault="00900A9F" w:rsidP="00716A11">
            <w:pPr>
              <w:jc w:val="both"/>
              <w:rPr>
                <w:color w:val="666666"/>
                <w:sz w:val="28"/>
                <w:szCs w:val="28"/>
              </w:rPr>
            </w:pPr>
            <w:r w:rsidRPr="004F1B39">
              <w:rPr>
                <w:color w:val="666666"/>
                <w:sz w:val="28"/>
                <w:szCs w:val="28"/>
              </w:rPr>
              <w:t>1</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570AE5" w:rsidRDefault="00900A9F" w:rsidP="00716A11">
            <w:pPr>
              <w:pStyle w:val="c5"/>
              <w:spacing w:before="0" w:beforeAutospacing="0" w:after="0" w:afterAutospacing="0" w:line="140" w:lineRule="atLeast"/>
              <w:jc w:val="both"/>
              <w:rPr>
                <w:rFonts w:ascii="Calibri" w:hAnsi="Calibri" w:cs="Arial"/>
              </w:rPr>
            </w:pPr>
            <w:r w:rsidRPr="00570AE5">
              <w:rPr>
                <w:rStyle w:val="c2"/>
                <w:bCs/>
              </w:rPr>
              <w:t>Обеспечение личной безопасности в повседневной жизни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Cs/>
                <w:sz w:val="28"/>
                <w:szCs w:val="28"/>
              </w:rPr>
            </w:pPr>
            <w:r>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
                <w:bCs/>
                <w:sz w:val="28"/>
                <w:szCs w:val="28"/>
              </w:rPr>
            </w:pPr>
          </w:p>
        </w:tc>
      </w:tr>
      <w:tr w:rsidR="00900A9F" w:rsidTr="00900A9F">
        <w:trPr>
          <w:trHeight w:val="514"/>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4F1B39" w:rsidRDefault="00900A9F" w:rsidP="00716A11">
            <w:pPr>
              <w:pStyle w:val="c3"/>
              <w:spacing w:before="0" w:beforeAutospacing="0" w:after="0" w:afterAutospacing="0"/>
              <w:jc w:val="both"/>
              <w:rPr>
                <w:color w:val="000000"/>
                <w:sz w:val="28"/>
                <w:szCs w:val="28"/>
              </w:rPr>
            </w:pPr>
            <w:r w:rsidRPr="004F1B39">
              <w:rPr>
                <w:color w:val="000000"/>
                <w:sz w:val="28"/>
                <w:szCs w:val="28"/>
              </w:rPr>
              <w:t>2</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jc w:val="both"/>
              <w:rPr>
                <w:rStyle w:val="c4"/>
              </w:rPr>
            </w:pPr>
            <w:r w:rsidRPr="00570AE5">
              <w:rPr>
                <w:rStyle w:val="c2"/>
                <w:bCs/>
              </w:rPr>
              <w:t>Обеспечение личной безопасности в повседневной жизни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AC5238" w:rsidRDefault="00900A9F" w:rsidP="00716A11">
            <w:pPr>
              <w:jc w:val="both"/>
              <w:rPr>
                <w:b/>
                <w:color w:val="666666"/>
                <w:sz w:val="28"/>
                <w:szCs w:val="28"/>
              </w:rPr>
            </w:pPr>
            <w:r w:rsidRPr="00AC5238">
              <w:rPr>
                <w:b/>
                <w:color w:val="666666"/>
                <w:sz w:val="28"/>
                <w:szCs w:val="28"/>
              </w:rPr>
              <w:t>3</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570AE5" w:rsidRDefault="00900A9F" w:rsidP="00716A11">
            <w:pPr>
              <w:pStyle w:val="c5"/>
              <w:spacing w:before="0" w:beforeAutospacing="0" w:after="0" w:afterAutospacing="0" w:line="140" w:lineRule="atLeast"/>
              <w:jc w:val="both"/>
              <w:rPr>
                <w:rFonts w:ascii="Calibri" w:hAnsi="Calibri" w:cs="Arial"/>
              </w:rPr>
            </w:pPr>
            <w:r w:rsidRPr="00570AE5">
              <w:rPr>
                <w:rStyle w:val="c2"/>
                <w:bCs/>
              </w:rPr>
              <w:t>Личная безопасность в условиях чрезвычайных ситуаций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Cs/>
                <w:sz w:val="28"/>
                <w:szCs w:val="28"/>
              </w:rPr>
            </w:pPr>
            <w:r>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Cs/>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4F1B39" w:rsidRDefault="00900A9F" w:rsidP="00716A11">
            <w:pPr>
              <w:jc w:val="both"/>
              <w:rPr>
                <w:color w:val="666666"/>
                <w:sz w:val="28"/>
                <w:szCs w:val="28"/>
              </w:rPr>
            </w:pPr>
            <w:r w:rsidRPr="004F1B39">
              <w:rPr>
                <w:color w:val="666666"/>
                <w:sz w:val="28"/>
                <w:szCs w:val="28"/>
              </w:rPr>
              <w:t>4</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570AE5" w:rsidRDefault="00900A9F" w:rsidP="00716A11">
            <w:pPr>
              <w:pStyle w:val="c5"/>
              <w:spacing w:before="0" w:beforeAutospacing="0" w:after="0" w:afterAutospacing="0" w:line="140" w:lineRule="atLeast"/>
              <w:jc w:val="both"/>
              <w:rPr>
                <w:rFonts w:ascii="Calibri" w:hAnsi="Calibri" w:cs="Arial"/>
              </w:rPr>
            </w:pPr>
            <w:r w:rsidRPr="00570AE5">
              <w:rPr>
                <w:rStyle w:val="c2"/>
                <w:bCs/>
              </w:rPr>
              <w:t>Современный комплекс проблем безопасности социального характера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Cs/>
                <w:sz w:val="28"/>
                <w:szCs w:val="28"/>
              </w:rPr>
            </w:pPr>
            <w:r>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Cs/>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4F1B39" w:rsidRDefault="00900A9F" w:rsidP="00716A11">
            <w:pPr>
              <w:jc w:val="both"/>
              <w:rPr>
                <w:b/>
                <w:color w:val="666666"/>
                <w:sz w:val="28"/>
                <w:szCs w:val="28"/>
              </w:rPr>
            </w:pP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570AE5" w:rsidRDefault="00900A9F" w:rsidP="00716A11">
            <w:pPr>
              <w:pStyle w:val="c5"/>
              <w:spacing w:before="0" w:beforeAutospacing="0" w:after="0" w:afterAutospacing="0" w:line="140" w:lineRule="atLeast"/>
              <w:jc w:val="both"/>
              <w:rPr>
                <w:rFonts w:ascii="Calibri" w:hAnsi="Calibri" w:cs="Arial"/>
                <w:b/>
              </w:rPr>
            </w:pPr>
            <w:r w:rsidRPr="00570AE5">
              <w:rPr>
                <w:rStyle w:val="c4"/>
                <w:b/>
                <w:i/>
                <w:iCs/>
              </w:rPr>
              <w:t>Раздел 2.  Защита населения РФ от опасных и чрезвычайных ситуаций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Pr>
                <w:b/>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4F1B39" w:rsidRDefault="00900A9F" w:rsidP="00716A11">
            <w:pPr>
              <w:jc w:val="both"/>
              <w:rPr>
                <w:color w:val="666666"/>
                <w:sz w:val="28"/>
                <w:szCs w:val="28"/>
              </w:rPr>
            </w:pPr>
            <w:r w:rsidRPr="004F1B39">
              <w:rPr>
                <w:color w:val="000000"/>
                <w:sz w:val="28"/>
                <w:szCs w:val="28"/>
              </w:rPr>
              <w:t>5</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00A9F" w:rsidRPr="00570AE5" w:rsidRDefault="00900A9F" w:rsidP="00716A11">
            <w:pPr>
              <w:pStyle w:val="c5"/>
              <w:spacing w:before="0" w:beforeAutospacing="0" w:after="0" w:afterAutospacing="0" w:line="140" w:lineRule="atLeast"/>
              <w:jc w:val="both"/>
              <w:rPr>
                <w:rFonts w:ascii="Calibri" w:hAnsi="Calibri" w:cs="Arial"/>
              </w:rPr>
            </w:pPr>
            <w:r w:rsidRPr="00570AE5">
              <w:rPr>
                <w:rStyle w:val="c2"/>
              </w:rPr>
              <w:t>Единая государственная система предупреждения и ликвидации ЧС (РСЧС), её структура и задачи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53"/>
              <w:spacing w:before="0" w:beforeAutospacing="0" w:after="0" w:afterAutospacing="0" w:line="140" w:lineRule="atLeast"/>
              <w:jc w:val="both"/>
              <w:rPr>
                <w:sz w:val="28"/>
                <w:szCs w:val="28"/>
              </w:rPr>
            </w:pPr>
            <w:r>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53"/>
              <w:spacing w:before="0" w:beforeAutospacing="0" w:after="0" w:afterAutospacing="0" w:line="140" w:lineRule="atLeast"/>
              <w:jc w:val="both"/>
              <w:rPr>
                <w:sz w:val="28"/>
                <w:szCs w:val="28"/>
              </w:rPr>
            </w:pPr>
            <w:r w:rsidRPr="00570AE5">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53"/>
              <w:spacing w:before="0" w:beforeAutospacing="0" w:after="0" w:afterAutospacing="0" w:line="140" w:lineRule="atLeast"/>
              <w:jc w:val="both"/>
              <w:rPr>
                <w:sz w:val="28"/>
                <w:szCs w:val="28"/>
              </w:rPr>
            </w:pPr>
            <w:r w:rsidRPr="00570AE5">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53"/>
              <w:spacing w:before="0" w:beforeAutospacing="0" w:after="0" w:afterAutospacing="0" w:line="140" w:lineRule="atLeast"/>
              <w:jc w:val="both"/>
              <w:rPr>
                <w:b/>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4F1B39" w:rsidRDefault="00900A9F" w:rsidP="00716A11">
            <w:pPr>
              <w:jc w:val="both"/>
              <w:rPr>
                <w:b/>
                <w:color w:val="666666"/>
                <w:sz w:val="28"/>
                <w:szCs w:val="28"/>
              </w:rPr>
            </w:pP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00A9F" w:rsidRPr="00570AE5" w:rsidRDefault="00900A9F" w:rsidP="00716A11">
            <w:pPr>
              <w:pStyle w:val="c5"/>
              <w:spacing w:before="0" w:beforeAutospacing="0" w:after="0" w:afterAutospacing="0" w:line="140" w:lineRule="atLeast"/>
              <w:jc w:val="both"/>
              <w:rPr>
                <w:rFonts w:ascii="Calibri" w:hAnsi="Calibri" w:cs="Arial"/>
                <w:b/>
              </w:rPr>
            </w:pPr>
            <w:r w:rsidRPr="00570AE5">
              <w:rPr>
                <w:rStyle w:val="c4"/>
                <w:b/>
                <w:i/>
                <w:iCs/>
              </w:rPr>
              <w:t>Раздел 3.  Основы противодействия терроризму и экстремизму в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Pr>
                <w:b/>
                <w:sz w:val="28"/>
                <w:szCs w:val="28"/>
              </w:rPr>
              <w:t>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6</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p>
        </w:tc>
      </w:tr>
      <w:tr w:rsidR="00900A9F" w:rsidRPr="004F1B39"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4F1B39" w:rsidRDefault="00900A9F" w:rsidP="00716A11">
            <w:pPr>
              <w:jc w:val="both"/>
              <w:rPr>
                <w:color w:val="666666"/>
                <w:sz w:val="28"/>
                <w:szCs w:val="28"/>
              </w:rPr>
            </w:pPr>
            <w:r w:rsidRPr="004F1B39">
              <w:rPr>
                <w:color w:val="666666"/>
                <w:sz w:val="28"/>
                <w:szCs w:val="28"/>
              </w:rPr>
              <w:t>6</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00A9F" w:rsidRPr="00570AE5" w:rsidRDefault="00900A9F" w:rsidP="00716A11">
            <w:pPr>
              <w:pStyle w:val="c36"/>
              <w:spacing w:before="0" w:beforeAutospacing="0" w:after="0" w:afterAutospacing="0" w:line="140" w:lineRule="atLeast"/>
              <w:jc w:val="both"/>
              <w:rPr>
                <w:rFonts w:ascii="Calibri" w:hAnsi="Calibri" w:cs="Arial"/>
              </w:rPr>
            </w:pPr>
            <w:r w:rsidRPr="00570AE5">
              <w:rPr>
                <w:rStyle w:val="c16"/>
                <w:bCs/>
              </w:rPr>
              <w:t>Терроризм и экстремизм – их причины и последствия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Cs/>
                <w:sz w:val="28"/>
                <w:szCs w:val="28"/>
              </w:rPr>
            </w:pPr>
            <w:r>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Cs/>
                <w:sz w:val="28"/>
                <w:szCs w:val="28"/>
              </w:rPr>
            </w:pPr>
          </w:p>
        </w:tc>
      </w:tr>
      <w:tr w:rsidR="00900A9F" w:rsidRPr="004F1B39"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4F1B39" w:rsidRDefault="00900A9F" w:rsidP="00716A11">
            <w:pPr>
              <w:jc w:val="both"/>
              <w:rPr>
                <w:color w:val="666666"/>
                <w:sz w:val="28"/>
                <w:szCs w:val="28"/>
              </w:rPr>
            </w:pPr>
            <w:r w:rsidRPr="004F1B39">
              <w:rPr>
                <w:color w:val="666666"/>
                <w:sz w:val="28"/>
                <w:szCs w:val="28"/>
              </w:rPr>
              <w:t>7</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570AE5" w:rsidRDefault="00900A9F" w:rsidP="00716A11">
            <w:pPr>
              <w:pStyle w:val="c18"/>
              <w:spacing w:before="0" w:beforeAutospacing="0" w:after="0" w:afterAutospacing="0" w:line="140" w:lineRule="atLeast"/>
              <w:jc w:val="both"/>
              <w:rPr>
                <w:rFonts w:ascii="Calibri" w:hAnsi="Calibri" w:cs="Arial"/>
              </w:rPr>
            </w:pPr>
            <w:r w:rsidRPr="00570AE5">
              <w:rPr>
                <w:rStyle w:val="c2"/>
                <w:bCs/>
              </w:rPr>
              <w:t>Обеспечение личной безопасности при угрозе террористического акта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25"/>
              <w:spacing w:before="0" w:beforeAutospacing="0" w:after="0" w:afterAutospacing="0" w:line="140" w:lineRule="atLeast"/>
              <w:jc w:val="both"/>
              <w:rPr>
                <w:rStyle w:val="c2"/>
                <w:bCs/>
                <w:sz w:val="28"/>
                <w:szCs w:val="28"/>
              </w:rPr>
            </w:pPr>
            <w:r>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25"/>
              <w:spacing w:before="0" w:beforeAutospacing="0" w:after="0" w:afterAutospacing="0" w:line="140" w:lineRule="atLeast"/>
              <w:jc w:val="both"/>
              <w:rPr>
                <w:rStyle w:val="c2"/>
                <w:bCs/>
                <w:sz w:val="28"/>
                <w:szCs w:val="28"/>
              </w:rPr>
            </w:pPr>
            <w:r w:rsidRPr="00570AE5">
              <w:rPr>
                <w:rStyle w:val="c2"/>
                <w:bCs/>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25"/>
              <w:spacing w:before="0" w:beforeAutospacing="0" w:after="0" w:afterAutospacing="0" w:line="140" w:lineRule="atLeast"/>
              <w:jc w:val="both"/>
              <w:rPr>
                <w:rStyle w:val="c2"/>
                <w:bCs/>
                <w:sz w:val="28"/>
                <w:szCs w:val="28"/>
              </w:rPr>
            </w:pPr>
            <w:r w:rsidRPr="00570AE5">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25"/>
              <w:spacing w:before="0" w:beforeAutospacing="0" w:after="0" w:afterAutospacing="0" w:line="140" w:lineRule="atLeast"/>
              <w:jc w:val="both"/>
              <w:rPr>
                <w:rStyle w:val="c2"/>
                <w:bCs/>
                <w:sz w:val="28"/>
                <w:szCs w:val="28"/>
              </w:rPr>
            </w:pPr>
          </w:p>
        </w:tc>
      </w:tr>
      <w:tr w:rsidR="00900A9F" w:rsidRPr="004F1B39"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4F1B39" w:rsidRDefault="00900A9F" w:rsidP="00716A11">
            <w:pPr>
              <w:pStyle w:val="c3"/>
              <w:spacing w:before="0" w:beforeAutospacing="0" w:after="0" w:afterAutospacing="0" w:line="140" w:lineRule="atLeast"/>
              <w:jc w:val="both"/>
              <w:rPr>
                <w:color w:val="000000"/>
                <w:sz w:val="28"/>
                <w:szCs w:val="28"/>
              </w:rPr>
            </w:pPr>
            <w:r w:rsidRPr="004F1B39">
              <w:rPr>
                <w:color w:val="000000"/>
                <w:sz w:val="28"/>
                <w:szCs w:val="28"/>
              </w:rPr>
              <w:t>8</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36"/>
              <w:spacing w:before="0" w:beforeAutospacing="0" w:after="0" w:afterAutospacing="0"/>
              <w:jc w:val="both"/>
              <w:rPr>
                <w:rFonts w:ascii="Calibri" w:hAnsi="Calibri" w:cs="Arial"/>
              </w:rPr>
            </w:pPr>
            <w:r w:rsidRPr="00570AE5">
              <w:rPr>
                <w:rStyle w:val="c2"/>
                <w:bCs/>
              </w:rPr>
              <w:t>Организационные основы системы противодействия терроризму</w:t>
            </w:r>
          </w:p>
          <w:p w:rsidR="00900A9F" w:rsidRPr="00570AE5" w:rsidRDefault="00900A9F" w:rsidP="00716A11">
            <w:pPr>
              <w:pStyle w:val="c5"/>
              <w:spacing w:before="0" w:beforeAutospacing="0" w:after="0" w:afterAutospacing="0" w:line="140" w:lineRule="atLeast"/>
              <w:jc w:val="both"/>
              <w:rPr>
                <w:rStyle w:val="c2"/>
              </w:rPr>
            </w:pPr>
            <w:r w:rsidRPr="00570AE5">
              <w:rPr>
                <w:rStyle w:val="c2"/>
                <w:bCs/>
              </w:rPr>
              <w:t>и экстремизму в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AC5238" w:rsidRDefault="00900A9F" w:rsidP="00716A11">
            <w:pPr>
              <w:jc w:val="both"/>
              <w:rPr>
                <w:b/>
                <w:color w:val="666666"/>
                <w:sz w:val="28"/>
                <w:szCs w:val="28"/>
              </w:rPr>
            </w:pP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570AE5" w:rsidRDefault="00900A9F" w:rsidP="00716A11">
            <w:pPr>
              <w:pStyle w:val="c5"/>
              <w:spacing w:before="0" w:beforeAutospacing="0" w:after="0" w:afterAutospacing="0" w:line="140" w:lineRule="atLeast"/>
              <w:jc w:val="both"/>
              <w:rPr>
                <w:rFonts w:ascii="Calibri" w:hAnsi="Calibri" w:cs="Arial"/>
                <w:b/>
              </w:rPr>
            </w:pPr>
            <w:r w:rsidRPr="00570AE5">
              <w:rPr>
                <w:rStyle w:val="c4"/>
                <w:b/>
                <w:i/>
                <w:iCs/>
              </w:rPr>
              <w:t>Раздел 4.  Основы здорового образа жизни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Pr>
                <w:b/>
                <w:sz w:val="28"/>
                <w:szCs w:val="28"/>
              </w:rPr>
              <w:t>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43683F" w:rsidRDefault="00900A9F" w:rsidP="00716A11">
            <w:pPr>
              <w:jc w:val="both"/>
              <w:rPr>
                <w:color w:val="666666"/>
                <w:sz w:val="28"/>
                <w:szCs w:val="28"/>
              </w:rPr>
            </w:pPr>
            <w:r w:rsidRPr="0043683F">
              <w:rPr>
                <w:color w:val="666666"/>
                <w:sz w:val="28"/>
                <w:szCs w:val="28"/>
              </w:rPr>
              <w:t>9</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570AE5" w:rsidRDefault="00900A9F" w:rsidP="00716A11">
            <w:pPr>
              <w:pStyle w:val="c5"/>
              <w:spacing w:before="0" w:beforeAutospacing="0" w:after="0" w:afterAutospacing="0" w:line="140" w:lineRule="atLeast"/>
              <w:jc w:val="both"/>
              <w:rPr>
                <w:rFonts w:ascii="Calibri" w:hAnsi="Calibri" w:cs="Arial"/>
              </w:rPr>
            </w:pPr>
            <w:r w:rsidRPr="00570AE5">
              <w:rPr>
                <w:rStyle w:val="c2"/>
              </w:rPr>
              <w:t>Основные инфекционные заболевания, их классификация и профилактика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sz w:val="28"/>
                <w:szCs w:val="28"/>
              </w:rPr>
            </w:pPr>
            <w:r>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sz w:val="28"/>
                <w:szCs w:val="28"/>
              </w:rPr>
            </w:pPr>
            <w:r w:rsidRPr="00570AE5">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sz w:val="28"/>
                <w:szCs w:val="28"/>
              </w:rPr>
            </w:pPr>
            <w:r w:rsidRPr="00570AE5">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sz w:val="28"/>
                <w:szCs w:val="28"/>
              </w:rPr>
            </w:pPr>
          </w:p>
        </w:tc>
      </w:tr>
      <w:tr w:rsidR="00900A9F" w:rsidTr="00900A9F">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43683F" w:rsidRDefault="00900A9F" w:rsidP="00716A11">
            <w:pPr>
              <w:jc w:val="both"/>
              <w:rPr>
                <w:color w:val="666666"/>
                <w:sz w:val="28"/>
                <w:szCs w:val="28"/>
              </w:rPr>
            </w:pPr>
            <w:r w:rsidRPr="0043683F">
              <w:rPr>
                <w:color w:val="666666"/>
                <w:sz w:val="28"/>
                <w:szCs w:val="28"/>
              </w:rPr>
              <w:t>10</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570AE5" w:rsidRDefault="00900A9F" w:rsidP="00716A11">
            <w:pPr>
              <w:pStyle w:val="c5"/>
              <w:spacing w:before="0" w:beforeAutospacing="0" w:after="0" w:afterAutospacing="0"/>
              <w:jc w:val="both"/>
              <w:rPr>
                <w:rFonts w:ascii="Calibri" w:hAnsi="Calibri" w:cs="Arial"/>
              </w:rPr>
            </w:pPr>
            <w:r w:rsidRPr="00570AE5">
              <w:rPr>
                <w:rStyle w:val="c16"/>
                <w:bCs/>
              </w:rPr>
              <w:t>Здоровый  образ  жизни  и его  составляющие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jc w:val="both"/>
              <w:rPr>
                <w:sz w:val="28"/>
                <w:szCs w:val="28"/>
              </w:rPr>
            </w:pPr>
            <w:r>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jc w:val="both"/>
              <w:rPr>
                <w:sz w:val="28"/>
                <w:szCs w:val="28"/>
              </w:rPr>
            </w:pPr>
            <w:r w:rsidRPr="00570AE5">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jc w:val="both"/>
              <w:rPr>
                <w:sz w:val="28"/>
                <w:szCs w:val="28"/>
              </w:rPr>
            </w:pPr>
            <w:r w:rsidRPr="00570AE5">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jc w:val="both"/>
              <w:rPr>
                <w:sz w:val="28"/>
                <w:szCs w:val="28"/>
              </w:rPr>
            </w:pPr>
          </w:p>
        </w:tc>
      </w:tr>
      <w:tr w:rsidR="00900A9F" w:rsidTr="00900A9F">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43683F" w:rsidRDefault="00900A9F" w:rsidP="00716A11">
            <w:pPr>
              <w:pStyle w:val="c3"/>
              <w:spacing w:before="0" w:beforeAutospacing="0" w:after="0" w:afterAutospacing="0"/>
              <w:jc w:val="both"/>
              <w:rPr>
                <w:color w:val="000000"/>
                <w:sz w:val="28"/>
                <w:szCs w:val="28"/>
              </w:rPr>
            </w:pPr>
            <w:r w:rsidRPr="0043683F">
              <w:rPr>
                <w:color w:val="000000"/>
                <w:sz w:val="28"/>
                <w:szCs w:val="28"/>
              </w:rPr>
              <w:t>11</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jc w:val="both"/>
              <w:rPr>
                <w:rStyle w:val="c4"/>
              </w:rPr>
            </w:pPr>
            <w:r w:rsidRPr="00570AE5">
              <w:rPr>
                <w:rStyle w:val="c2"/>
                <w:bCs/>
              </w:rPr>
              <w:t>Нравственность и здоровый образ жизни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p>
        </w:tc>
      </w:tr>
      <w:tr w:rsidR="00900A9F" w:rsidTr="00900A9F">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43683F" w:rsidRDefault="00900A9F" w:rsidP="00716A11">
            <w:pPr>
              <w:pStyle w:val="c3"/>
              <w:spacing w:before="0" w:beforeAutospacing="0" w:after="0" w:afterAutospacing="0"/>
              <w:jc w:val="both"/>
              <w:rPr>
                <w:color w:val="000000"/>
                <w:sz w:val="28"/>
                <w:szCs w:val="28"/>
              </w:rPr>
            </w:pPr>
            <w:r w:rsidRPr="0043683F">
              <w:rPr>
                <w:color w:val="000000"/>
                <w:sz w:val="28"/>
                <w:szCs w:val="28"/>
              </w:rPr>
              <w:t>12</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jc w:val="both"/>
              <w:rPr>
                <w:rFonts w:ascii="Calibri" w:hAnsi="Calibri" w:cs="Arial"/>
              </w:rPr>
            </w:pPr>
            <w:r w:rsidRPr="00570AE5">
              <w:rPr>
                <w:rStyle w:val="c2"/>
              </w:rPr>
              <w:t>Инфекции, передающиеся половым путём.</w:t>
            </w:r>
          </w:p>
          <w:p w:rsidR="00900A9F" w:rsidRPr="00570AE5" w:rsidRDefault="00900A9F" w:rsidP="00716A11">
            <w:pPr>
              <w:pStyle w:val="c5"/>
              <w:spacing w:before="0" w:beforeAutospacing="0" w:after="0" w:afterAutospacing="0"/>
              <w:jc w:val="both"/>
              <w:rPr>
                <w:rStyle w:val="c2"/>
                <w:bCs/>
              </w:rPr>
            </w:pPr>
            <w:r w:rsidRPr="00570AE5">
              <w:rPr>
                <w:rStyle w:val="c2"/>
              </w:rPr>
              <w:t>ВИЧ-инфекция и СПИД. Меры профилактики.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p>
        </w:tc>
      </w:tr>
      <w:tr w:rsidR="00900A9F" w:rsidTr="00900A9F">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43683F" w:rsidRDefault="00900A9F" w:rsidP="00716A11">
            <w:pPr>
              <w:pStyle w:val="c3"/>
              <w:spacing w:before="0" w:beforeAutospacing="0" w:after="0" w:afterAutospacing="0"/>
              <w:jc w:val="both"/>
              <w:rPr>
                <w:color w:val="000000"/>
                <w:sz w:val="28"/>
                <w:szCs w:val="28"/>
              </w:rPr>
            </w:pPr>
            <w:r w:rsidRPr="0043683F">
              <w:rPr>
                <w:color w:val="000000"/>
                <w:sz w:val="28"/>
                <w:szCs w:val="28"/>
              </w:rPr>
              <w:t>13</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jc w:val="both"/>
              <w:rPr>
                <w:rStyle w:val="c2"/>
                <w:bCs/>
              </w:rPr>
            </w:pPr>
            <w:r w:rsidRPr="00570AE5">
              <w:rPr>
                <w:rStyle w:val="c2"/>
              </w:rPr>
              <w:t>Семья в современном обществе. Законодательство и семья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p>
        </w:tc>
      </w:tr>
      <w:tr w:rsidR="00900A9F" w:rsidTr="00900A9F">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43683F" w:rsidRDefault="00900A9F" w:rsidP="00716A11">
            <w:pPr>
              <w:pStyle w:val="c3"/>
              <w:spacing w:before="0" w:beforeAutospacing="0" w:after="0" w:afterAutospacing="0"/>
              <w:jc w:val="both"/>
              <w:rPr>
                <w:b/>
                <w:color w:val="000000"/>
                <w:sz w:val="28"/>
                <w:szCs w:val="28"/>
              </w:rPr>
            </w:pP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jc w:val="both"/>
              <w:rPr>
                <w:rStyle w:val="c2"/>
                <w:b/>
              </w:rPr>
            </w:pPr>
            <w:r w:rsidRPr="00570AE5">
              <w:rPr>
                <w:rStyle w:val="c4"/>
                <w:b/>
                <w:i/>
                <w:iCs/>
              </w:rPr>
              <w:t>Раздел 5.  Основы медицинских знаний и оказание первой помощи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Pr>
                <w:b/>
                <w:sz w:val="28"/>
                <w:szCs w:val="28"/>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Pr>
                <w:b/>
                <w:sz w:val="28"/>
                <w:szCs w:val="28"/>
              </w:rPr>
              <w:t>8</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4</w:t>
            </w:r>
          </w:p>
        </w:tc>
      </w:tr>
      <w:tr w:rsidR="00900A9F" w:rsidTr="00900A9F">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43683F" w:rsidRDefault="00900A9F" w:rsidP="00716A11">
            <w:pPr>
              <w:pStyle w:val="c3"/>
              <w:spacing w:before="0" w:beforeAutospacing="0" w:after="0" w:afterAutospacing="0"/>
              <w:jc w:val="both"/>
              <w:rPr>
                <w:color w:val="000000"/>
                <w:sz w:val="28"/>
                <w:szCs w:val="28"/>
              </w:rPr>
            </w:pPr>
            <w:r w:rsidRPr="0043683F">
              <w:rPr>
                <w:color w:val="000000"/>
                <w:sz w:val="28"/>
                <w:szCs w:val="28"/>
              </w:rPr>
              <w:t>14</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jc w:val="both"/>
              <w:rPr>
                <w:rStyle w:val="c2"/>
              </w:rPr>
            </w:pPr>
            <w:r w:rsidRPr="00570AE5">
              <w:rPr>
                <w:rStyle w:val="c2"/>
              </w:rPr>
              <w:t>Первая помощь при острой сердечной недостаточности и инсульте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p>
        </w:tc>
      </w:tr>
      <w:tr w:rsidR="00900A9F" w:rsidTr="00900A9F">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43683F" w:rsidRDefault="00900A9F" w:rsidP="00716A11">
            <w:pPr>
              <w:pStyle w:val="c3"/>
              <w:spacing w:before="0" w:beforeAutospacing="0" w:after="0" w:afterAutospacing="0"/>
              <w:jc w:val="both"/>
              <w:rPr>
                <w:color w:val="000000"/>
                <w:sz w:val="28"/>
                <w:szCs w:val="28"/>
              </w:rPr>
            </w:pPr>
            <w:r>
              <w:rPr>
                <w:color w:val="000000"/>
                <w:sz w:val="28"/>
                <w:szCs w:val="28"/>
              </w:rPr>
              <w:t>15</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jc w:val="both"/>
              <w:rPr>
                <w:rStyle w:val="c2"/>
              </w:rPr>
            </w:pPr>
            <w:r w:rsidRPr="00570AE5">
              <w:rPr>
                <w:rStyle w:val="c2"/>
              </w:rPr>
              <w:t>Правила остановки артериального кровотечения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p>
        </w:tc>
      </w:tr>
      <w:tr w:rsidR="00900A9F" w:rsidTr="00900A9F">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Default="00900A9F" w:rsidP="00716A11">
            <w:pPr>
              <w:pStyle w:val="c3"/>
              <w:spacing w:before="0" w:beforeAutospacing="0" w:after="0" w:afterAutospacing="0"/>
              <w:jc w:val="both"/>
              <w:rPr>
                <w:color w:val="000000"/>
                <w:sz w:val="28"/>
                <w:szCs w:val="28"/>
              </w:rPr>
            </w:pPr>
            <w:r>
              <w:rPr>
                <w:color w:val="000000"/>
                <w:sz w:val="28"/>
                <w:szCs w:val="28"/>
              </w:rPr>
              <w:lastRenderedPageBreak/>
              <w:t>16</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jc w:val="both"/>
              <w:rPr>
                <w:rStyle w:val="c2"/>
              </w:rPr>
            </w:pPr>
            <w:r w:rsidRPr="00570AE5">
              <w:rPr>
                <w:rStyle w:val="c2"/>
              </w:rPr>
              <w:t>Практическое занятие № 1Первая помощь при черепно-мозговой травме, травме груди, травме живота.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r>
      <w:tr w:rsidR="00900A9F" w:rsidTr="00900A9F">
        <w:trPr>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43683F" w:rsidRDefault="00900A9F" w:rsidP="00716A11">
            <w:pPr>
              <w:pStyle w:val="c3"/>
              <w:spacing w:before="0" w:beforeAutospacing="0" w:after="0" w:afterAutospacing="0"/>
              <w:jc w:val="both"/>
              <w:rPr>
                <w:color w:val="000000"/>
                <w:sz w:val="28"/>
                <w:szCs w:val="28"/>
              </w:rPr>
            </w:pPr>
            <w:r w:rsidRPr="0043683F">
              <w:rPr>
                <w:color w:val="000000"/>
                <w:sz w:val="28"/>
                <w:szCs w:val="28"/>
              </w:rPr>
              <w:t>17</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jc w:val="both"/>
              <w:rPr>
                <w:rStyle w:val="c2"/>
                <w:b/>
                <w:bCs/>
              </w:rPr>
            </w:pPr>
            <w:r w:rsidRPr="00570AE5">
              <w:rPr>
                <w:rStyle w:val="c4"/>
              </w:rPr>
              <w:t>Практическое занятие № 2</w:t>
            </w:r>
            <w:proofErr w:type="gramStart"/>
            <w:r w:rsidRPr="00570AE5">
              <w:rPr>
                <w:rStyle w:val="c4"/>
              </w:rPr>
              <w:t xml:space="preserve"> П</w:t>
            </w:r>
            <w:proofErr w:type="gramEnd"/>
            <w:r w:rsidRPr="00570AE5">
              <w:rPr>
                <w:rStyle w:val="c4"/>
              </w:rPr>
              <w:t>ервая помощь при остановке сердца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r>
      <w:tr w:rsidR="00900A9F" w:rsidTr="00900A9F">
        <w:trPr>
          <w:trHeight w:val="22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AC5238" w:rsidRDefault="00900A9F" w:rsidP="00716A11">
            <w:pPr>
              <w:jc w:val="both"/>
              <w:rPr>
                <w:b/>
                <w:color w:val="666666"/>
                <w:sz w:val="28"/>
                <w:szCs w:val="28"/>
              </w:rPr>
            </w:pP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570AE5" w:rsidRDefault="00900A9F" w:rsidP="00716A11">
            <w:pPr>
              <w:pStyle w:val="c5"/>
              <w:spacing w:before="0" w:beforeAutospacing="0" w:after="0" w:afterAutospacing="0"/>
              <w:jc w:val="both"/>
              <w:rPr>
                <w:rFonts w:ascii="Calibri" w:hAnsi="Calibri" w:cs="Arial"/>
                <w:b/>
              </w:rPr>
            </w:pPr>
            <w:r w:rsidRPr="00570AE5">
              <w:rPr>
                <w:rStyle w:val="c4"/>
                <w:b/>
                <w:i/>
                <w:iCs/>
              </w:rPr>
              <w:t>Раздел 6.  Основы обороны государства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Pr>
                <w:b/>
                <w:sz w:val="28"/>
                <w:szCs w:val="28"/>
              </w:rPr>
              <w:t>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14</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12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2</w:t>
            </w: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AC5238" w:rsidRDefault="00900A9F" w:rsidP="00716A11">
            <w:pPr>
              <w:jc w:val="both"/>
              <w:rPr>
                <w:b/>
                <w:color w:val="666666"/>
                <w:sz w:val="28"/>
                <w:szCs w:val="28"/>
              </w:rPr>
            </w:pPr>
            <w:r w:rsidRPr="00AC5238">
              <w:rPr>
                <w:b/>
                <w:color w:val="666666"/>
                <w:sz w:val="28"/>
                <w:szCs w:val="28"/>
              </w:rPr>
              <w:t>18</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00A9F" w:rsidRPr="00570AE5" w:rsidRDefault="00900A9F" w:rsidP="00716A11">
            <w:pPr>
              <w:pStyle w:val="c5"/>
              <w:spacing w:before="0" w:beforeAutospacing="0" w:after="0" w:afterAutospacing="0" w:line="140" w:lineRule="atLeast"/>
              <w:jc w:val="both"/>
              <w:rPr>
                <w:rStyle w:val="c2"/>
                <w:bCs/>
              </w:rPr>
            </w:pPr>
            <w:r w:rsidRPr="00570AE5">
              <w:rPr>
                <w:rStyle w:val="c2"/>
                <w:bCs/>
              </w:rPr>
              <w:t>Гражданская оборона - составная часть обороноспособности страны</w:t>
            </w:r>
          </w:p>
          <w:p w:rsidR="00900A9F" w:rsidRPr="00570AE5" w:rsidRDefault="00900A9F" w:rsidP="00716A11">
            <w:pPr>
              <w:pStyle w:val="c5"/>
              <w:spacing w:before="0" w:beforeAutospacing="0" w:after="0" w:afterAutospacing="0" w:line="140" w:lineRule="atLeast"/>
              <w:jc w:val="both"/>
              <w:rPr>
                <w:rFonts w:ascii="Calibri" w:hAnsi="Calibri" w:cs="Arial"/>
              </w:rPr>
            </w:pPr>
            <w:r w:rsidRPr="00570AE5">
              <w:rPr>
                <w:rStyle w:val="c2"/>
                <w:bCs/>
              </w:rPr>
              <w:t>Практическое занятие № 3 Средства индивидуальной защиты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Cs/>
                <w:sz w:val="28"/>
                <w:szCs w:val="28"/>
              </w:rPr>
            </w:pPr>
            <w:r>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Cs/>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43683F" w:rsidRDefault="00900A9F" w:rsidP="00716A11">
            <w:pPr>
              <w:pStyle w:val="c3"/>
              <w:spacing w:before="0" w:beforeAutospacing="0" w:after="0" w:afterAutospacing="0" w:line="140" w:lineRule="atLeast"/>
              <w:jc w:val="both"/>
              <w:rPr>
                <w:color w:val="000000"/>
                <w:sz w:val="28"/>
                <w:szCs w:val="28"/>
              </w:rPr>
            </w:pPr>
            <w:r w:rsidRPr="0043683F">
              <w:rPr>
                <w:color w:val="000000"/>
                <w:sz w:val="28"/>
                <w:szCs w:val="28"/>
              </w:rPr>
              <w:t>19</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line="140" w:lineRule="atLeast"/>
              <w:jc w:val="both"/>
              <w:rPr>
                <w:rStyle w:val="c2"/>
              </w:rPr>
            </w:pPr>
            <w:r w:rsidRPr="00570AE5">
              <w:rPr>
                <w:rStyle w:val="c2"/>
                <w:bCs/>
              </w:rPr>
              <w:t>Вооруженные сила Российской Федерации - защитники нашего Отечества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43683F" w:rsidRDefault="00900A9F" w:rsidP="00716A11">
            <w:pPr>
              <w:pStyle w:val="c3"/>
              <w:spacing w:before="0" w:beforeAutospacing="0" w:after="0" w:afterAutospacing="0" w:line="140" w:lineRule="atLeast"/>
              <w:jc w:val="both"/>
              <w:rPr>
                <w:color w:val="000000"/>
                <w:sz w:val="28"/>
                <w:szCs w:val="28"/>
              </w:rPr>
            </w:pPr>
            <w:r w:rsidRPr="0043683F">
              <w:rPr>
                <w:color w:val="000000"/>
                <w:sz w:val="28"/>
                <w:szCs w:val="28"/>
              </w:rPr>
              <w:t>20</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line="140" w:lineRule="atLeast"/>
              <w:jc w:val="both"/>
              <w:rPr>
                <w:rStyle w:val="c2"/>
              </w:rPr>
            </w:pPr>
            <w:r w:rsidRPr="00570AE5">
              <w:rPr>
                <w:rStyle w:val="c2"/>
                <w:bCs/>
              </w:rPr>
              <w:t>Вооруженные силы Российской Федераци</w:t>
            </w:r>
            <w:proofErr w:type="gramStart"/>
            <w:r w:rsidRPr="00570AE5">
              <w:rPr>
                <w:rStyle w:val="c2"/>
                <w:bCs/>
              </w:rPr>
              <w:t>и-</w:t>
            </w:r>
            <w:proofErr w:type="gramEnd"/>
            <w:r w:rsidRPr="00570AE5">
              <w:rPr>
                <w:rStyle w:val="c2"/>
                <w:bCs/>
              </w:rPr>
              <w:t xml:space="preserve"> основа обороны государства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43683F" w:rsidRDefault="00900A9F" w:rsidP="00716A11">
            <w:pPr>
              <w:pStyle w:val="c3"/>
              <w:spacing w:before="0" w:beforeAutospacing="0" w:after="0" w:afterAutospacing="0" w:line="140" w:lineRule="atLeast"/>
              <w:jc w:val="both"/>
              <w:rPr>
                <w:color w:val="000000"/>
                <w:sz w:val="28"/>
                <w:szCs w:val="28"/>
              </w:rPr>
            </w:pPr>
            <w:r w:rsidRPr="0043683F">
              <w:rPr>
                <w:color w:val="000000"/>
                <w:sz w:val="28"/>
                <w:szCs w:val="28"/>
              </w:rPr>
              <w:t>21</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line="140" w:lineRule="atLeast"/>
              <w:jc w:val="both"/>
              <w:rPr>
                <w:rStyle w:val="c2"/>
              </w:rPr>
            </w:pPr>
            <w:r w:rsidRPr="00570AE5">
              <w:rPr>
                <w:rStyle w:val="c2"/>
                <w:bCs/>
              </w:rPr>
              <w:t>Виды и рода войск Вооружённых Сил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43683F" w:rsidRDefault="00900A9F" w:rsidP="00716A11">
            <w:pPr>
              <w:pStyle w:val="c3"/>
              <w:spacing w:before="0" w:beforeAutospacing="0" w:after="0" w:afterAutospacing="0" w:line="140" w:lineRule="atLeast"/>
              <w:jc w:val="both"/>
              <w:rPr>
                <w:color w:val="000000"/>
                <w:sz w:val="28"/>
                <w:szCs w:val="28"/>
              </w:rPr>
            </w:pPr>
            <w:r w:rsidRPr="0043683F">
              <w:rPr>
                <w:color w:val="000000"/>
                <w:sz w:val="28"/>
                <w:szCs w:val="28"/>
              </w:rPr>
              <w:t>22</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line="140" w:lineRule="atLeast"/>
              <w:jc w:val="both"/>
              <w:rPr>
                <w:rStyle w:val="c2"/>
              </w:rPr>
            </w:pPr>
            <w:r w:rsidRPr="00570AE5">
              <w:rPr>
                <w:rStyle w:val="c2"/>
                <w:bCs/>
              </w:rPr>
              <w:t>Боевые традиции Вооружённых Сил России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43683F" w:rsidRDefault="00900A9F" w:rsidP="00716A11">
            <w:pPr>
              <w:pStyle w:val="c3"/>
              <w:spacing w:before="0" w:beforeAutospacing="0" w:after="0" w:afterAutospacing="0" w:line="140" w:lineRule="atLeast"/>
              <w:jc w:val="both"/>
              <w:rPr>
                <w:color w:val="000000"/>
                <w:sz w:val="28"/>
                <w:szCs w:val="28"/>
              </w:rPr>
            </w:pPr>
            <w:r w:rsidRPr="0043683F">
              <w:rPr>
                <w:color w:val="000000"/>
                <w:sz w:val="28"/>
                <w:szCs w:val="28"/>
              </w:rPr>
              <w:t>23</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line="140" w:lineRule="atLeast"/>
              <w:jc w:val="both"/>
              <w:rPr>
                <w:rStyle w:val="c2"/>
              </w:rPr>
            </w:pPr>
            <w:r w:rsidRPr="00570AE5">
              <w:rPr>
                <w:rStyle w:val="c2"/>
                <w:bCs/>
              </w:rPr>
              <w:t>Символы военной чести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43683F" w:rsidRDefault="00900A9F" w:rsidP="00716A11">
            <w:pPr>
              <w:pStyle w:val="c3"/>
              <w:spacing w:before="0" w:beforeAutospacing="0" w:after="0" w:afterAutospacing="0" w:line="140" w:lineRule="atLeast"/>
              <w:jc w:val="both"/>
              <w:rPr>
                <w:color w:val="000000"/>
                <w:sz w:val="28"/>
                <w:szCs w:val="28"/>
              </w:rPr>
            </w:pPr>
            <w:r w:rsidRPr="0043683F">
              <w:rPr>
                <w:color w:val="000000"/>
                <w:sz w:val="28"/>
                <w:szCs w:val="28"/>
              </w:rPr>
              <w:t>24</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line="140" w:lineRule="atLeast"/>
              <w:jc w:val="both"/>
              <w:rPr>
                <w:rStyle w:val="c2"/>
              </w:rPr>
            </w:pPr>
            <w:r w:rsidRPr="00570AE5">
              <w:rPr>
                <w:rStyle w:val="c2"/>
                <w:bCs/>
              </w:rPr>
              <w:t>Ритуалы Вооруженных Сил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AC5238" w:rsidRDefault="00900A9F" w:rsidP="00716A11">
            <w:pPr>
              <w:pStyle w:val="c3"/>
              <w:spacing w:before="0" w:beforeAutospacing="0" w:after="0" w:afterAutospacing="0" w:line="140" w:lineRule="atLeast"/>
              <w:jc w:val="both"/>
              <w:rPr>
                <w:b/>
                <w:color w:val="000000"/>
                <w:sz w:val="28"/>
                <w:szCs w:val="28"/>
              </w:rPr>
            </w:pP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line="140" w:lineRule="atLeast"/>
              <w:jc w:val="both"/>
              <w:rPr>
                <w:rStyle w:val="c2"/>
                <w:b/>
              </w:rPr>
            </w:pPr>
            <w:r w:rsidRPr="00570AE5">
              <w:rPr>
                <w:rStyle w:val="c4"/>
                <w:b/>
                <w:i/>
                <w:iCs/>
              </w:rPr>
              <w:t>Раздел 7.  Правовые основы военной службы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Pr>
                <w:b/>
                <w:sz w:val="28"/>
                <w:szCs w:val="28"/>
              </w:rPr>
              <w:t>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14</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1D7717" w:rsidRDefault="00900A9F" w:rsidP="00716A11">
            <w:pPr>
              <w:pStyle w:val="c3"/>
              <w:spacing w:before="0" w:beforeAutospacing="0" w:after="0" w:afterAutospacing="0" w:line="140" w:lineRule="atLeast"/>
              <w:jc w:val="both"/>
              <w:rPr>
                <w:color w:val="000000"/>
                <w:sz w:val="28"/>
                <w:szCs w:val="28"/>
              </w:rPr>
            </w:pPr>
            <w:r w:rsidRPr="001D7717">
              <w:rPr>
                <w:color w:val="000000"/>
                <w:sz w:val="28"/>
                <w:szCs w:val="28"/>
              </w:rPr>
              <w:t>25</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jc w:val="both"/>
            </w:pPr>
            <w:r w:rsidRPr="00570AE5">
              <w:rPr>
                <w:rStyle w:val="c2"/>
                <w:bCs/>
              </w:rPr>
              <w:t>Воинская обязанность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1D7717" w:rsidRDefault="00900A9F" w:rsidP="00716A11">
            <w:pPr>
              <w:pStyle w:val="c3"/>
              <w:spacing w:before="0" w:beforeAutospacing="0" w:after="0" w:afterAutospacing="0" w:line="140" w:lineRule="atLeast"/>
              <w:jc w:val="both"/>
              <w:rPr>
                <w:color w:val="000000"/>
                <w:sz w:val="28"/>
                <w:szCs w:val="28"/>
              </w:rPr>
            </w:pPr>
            <w:r w:rsidRPr="001D7717">
              <w:rPr>
                <w:color w:val="000000"/>
                <w:sz w:val="28"/>
                <w:szCs w:val="28"/>
              </w:rPr>
              <w:t>26</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jc w:val="both"/>
            </w:pPr>
            <w:r w:rsidRPr="00570AE5">
              <w:rPr>
                <w:rStyle w:val="c16"/>
                <w:bCs/>
              </w:rPr>
              <w:t>Размещение и быт военнослужащих</w:t>
            </w:r>
            <w:r w:rsidRPr="00570AE5">
              <w:rPr>
                <w:rStyle w:val="c2"/>
              </w:rPr>
              <w:t> </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1D7717" w:rsidRDefault="00900A9F" w:rsidP="00716A11">
            <w:pPr>
              <w:pStyle w:val="c3"/>
              <w:spacing w:before="0" w:beforeAutospacing="0" w:after="0" w:afterAutospacing="0" w:line="140" w:lineRule="atLeast"/>
              <w:jc w:val="both"/>
              <w:rPr>
                <w:color w:val="000000"/>
                <w:sz w:val="28"/>
                <w:szCs w:val="28"/>
              </w:rPr>
            </w:pPr>
            <w:r w:rsidRPr="001D7717">
              <w:rPr>
                <w:color w:val="000000"/>
                <w:sz w:val="28"/>
                <w:szCs w:val="28"/>
              </w:rPr>
              <w:t>27</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jc w:val="both"/>
            </w:pPr>
            <w:r w:rsidRPr="00570AE5">
              <w:rPr>
                <w:bCs/>
                <w:shd w:val="clear" w:color="auto" w:fill="FFFFFF"/>
              </w:rPr>
              <w:t>Суточный наряд, обязанности лиц суточного наряда. Общие положения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1D7717" w:rsidRDefault="00900A9F" w:rsidP="00716A11">
            <w:pPr>
              <w:pStyle w:val="c3"/>
              <w:spacing w:before="0" w:beforeAutospacing="0" w:after="0" w:afterAutospacing="0" w:line="140" w:lineRule="atLeast"/>
              <w:jc w:val="both"/>
              <w:rPr>
                <w:color w:val="000000"/>
                <w:sz w:val="28"/>
                <w:szCs w:val="28"/>
              </w:rPr>
            </w:pPr>
            <w:r>
              <w:rPr>
                <w:color w:val="000000"/>
                <w:sz w:val="28"/>
                <w:szCs w:val="28"/>
              </w:rPr>
              <w:t>28</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jc w:val="both"/>
            </w:pPr>
            <w:r w:rsidRPr="00570AE5">
              <w:rPr>
                <w:bCs/>
                <w:shd w:val="clear" w:color="auto" w:fill="FFFFFF"/>
              </w:rPr>
              <w:t>Организация караульной службы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1D7717" w:rsidRDefault="00900A9F" w:rsidP="00716A11">
            <w:pPr>
              <w:pStyle w:val="c3"/>
              <w:spacing w:before="0" w:beforeAutospacing="0" w:after="0" w:afterAutospacing="0" w:line="140" w:lineRule="atLeast"/>
              <w:jc w:val="both"/>
              <w:rPr>
                <w:color w:val="000000"/>
                <w:sz w:val="28"/>
                <w:szCs w:val="28"/>
              </w:rPr>
            </w:pPr>
            <w:r>
              <w:rPr>
                <w:color w:val="000000"/>
                <w:sz w:val="28"/>
                <w:szCs w:val="28"/>
              </w:rPr>
              <w:t>29</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jc w:val="both"/>
              <w:rPr>
                <w:bCs/>
                <w:shd w:val="clear" w:color="auto" w:fill="FFFFFF"/>
              </w:rPr>
            </w:pPr>
            <w:r w:rsidRPr="00570AE5">
              <w:rPr>
                <w:rStyle w:val="c2"/>
                <w:bCs/>
              </w:rPr>
              <w:t>Прохождение военной службы по призыву и по контракту.</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1D7717" w:rsidRDefault="00900A9F" w:rsidP="00716A11">
            <w:pPr>
              <w:pStyle w:val="c3"/>
              <w:spacing w:before="0" w:beforeAutospacing="0" w:after="0" w:afterAutospacing="0" w:line="140" w:lineRule="atLeast"/>
              <w:jc w:val="both"/>
              <w:rPr>
                <w:color w:val="000000"/>
                <w:sz w:val="28"/>
                <w:szCs w:val="28"/>
              </w:rPr>
            </w:pPr>
            <w:r>
              <w:rPr>
                <w:color w:val="000000"/>
                <w:sz w:val="28"/>
                <w:szCs w:val="28"/>
              </w:rPr>
              <w:t>30</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jc w:val="both"/>
              <w:rPr>
                <w:bCs/>
                <w:shd w:val="clear" w:color="auto" w:fill="FFFFFF"/>
              </w:rPr>
            </w:pPr>
            <w:r w:rsidRPr="00570AE5">
              <w:rPr>
                <w:rStyle w:val="c2"/>
                <w:bCs/>
              </w:rPr>
              <w:t>Особенности военной службы                                                                       </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1D7717" w:rsidRDefault="00900A9F" w:rsidP="00716A11">
            <w:pPr>
              <w:pStyle w:val="c3"/>
              <w:spacing w:before="0" w:beforeAutospacing="0" w:after="0" w:afterAutospacing="0" w:line="140" w:lineRule="atLeast"/>
              <w:jc w:val="both"/>
              <w:rPr>
                <w:color w:val="000000"/>
                <w:sz w:val="28"/>
                <w:szCs w:val="28"/>
              </w:rPr>
            </w:pPr>
            <w:r>
              <w:rPr>
                <w:color w:val="000000"/>
                <w:sz w:val="28"/>
                <w:szCs w:val="28"/>
              </w:rPr>
              <w:t>31</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jc w:val="both"/>
              <w:rPr>
                <w:bCs/>
                <w:shd w:val="clear" w:color="auto" w:fill="FFFFFF"/>
              </w:rPr>
            </w:pPr>
            <w:r w:rsidRPr="00570AE5">
              <w:rPr>
                <w:bCs/>
                <w:shd w:val="clear" w:color="auto" w:fill="FFFFFF"/>
              </w:rPr>
              <w:t>Военнослужащий – вооруженный защитник Отечества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1D7717" w:rsidRDefault="00900A9F" w:rsidP="00716A11">
            <w:pPr>
              <w:pStyle w:val="c3"/>
              <w:spacing w:before="0" w:beforeAutospacing="0" w:after="0" w:afterAutospacing="0" w:line="140" w:lineRule="atLeast"/>
              <w:jc w:val="both"/>
              <w:rPr>
                <w:color w:val="000000"/>
                <w:sz w:val="28"/>
                <w:szCs w:val="28"/>
              </w:rPr>
            </w:pP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line="140" w:lineRule="atLeast"/>
              <w:jc w:val="both"/>
              <w:rPr>
                <w:rStyle w:val="c2"/>
                <w:b/>
                <w:bCs/>
              </w:rPr>
            </w:pPr>
            <w:r w:rsidRPr="00570AE5">
              <w:rPr>
                <w:b/>
              </w:rPr>
              <w:t>Раздел 8. Элементы начальной военной подготовки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Pr>
                <w:b/>
                <w:sz w:val="28"/>
                <w:szCs w:val="28"/>
              </w:rPr>
              <w:t>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6</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4</w:t>
            </w: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1D7717" w:rsidRDefault="00900A9F" w:rsidP="00716A11">
            <w:pPr>
              <w:pStyle w:val="c3"/>
              <w:spacing w:before="0" w:beforeAutospacing="0" w:after="0" w:afterAutospacing="0" w:line="140" w:lineRule="atLeast"/>
              <w:jc w:val="both"/>
              <w:rPr>
                <w:color w:val="000000"/>
                <w:sz w:val="28"/>
                <w:szCs w:val="28"/>
              </w:rPr>
            </w:pPr>
            <w:r>
              <w:rPr>
                <w:color w:val="000000"/>
                <w:sz w:val="28"/>
                <w:szCs w:val="28"/>
              </w:rPr>
              <w:t>32</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line="140" w:lineRule="atLeast"/>
              <w:jc w:val="both"/>
            </w:pPr>
            <w:r w:rsidRPr="00570AE5">
              <w:rPr>
                <w:rStyle w:val="c2"/>
                <w:bCs/>
              </w:rPr>
              <w:t>Практическое занятие № 4 Строи и управление ими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sz w:val="28"/>
                <w:szCs w:val="28"/>
              </w:rPr>
            </w:pPr>
            <w:r w:rsidRPr="00900A9F">
              <w:rPr>
                <w:sz w:val="28"/>
                <w:szCs w:val="28"/>
              </w:rPr>
              <w:t>2</w:t>
            </w: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1D7717" w:rsidRDefault="00900A9F" w:rsidP="00716A11">
            <w:pPr>
              <w:pStyle w:val="c3"/>
              <w:spacing w:before="0" w:beforeAutospacing="0" w:after="0" w:afterAutospacing="0" w:line="140" w:lineRule="atLeast"/>
              <w:jc w:val="both"/>
              <w:rPr>
                <w:color w:val="000000"/>
                <w:sz w:val="28"/>
                <w:szCs w:val="28"/>
              </w:rPr>
            </w:pPr>
            <w:r>
              <w:rPr>
                <w:color w:val="000000"/>
                <w:sz w:val="28"/>
                <w:szCs w:val="28"/>
              </w:rPr>
              <w:t>33</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line="140" w:lineRule="atLeast"/>
              <w:jc w:val="both"/>
              <w:rPr>
                <w:rStyle w:val="c2"/>
              </w:rPr>
            </w:pPr>
            <w:r w:rsidRPr="00570AE5">
              <w:rPr>
                <w:rStyle w:val="c2"/>
              </w:rPr>
              <w:t>Практическая работа № 5 Порядок неполной разборки и сборки автомата Калашникова.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1D7717" w:rsidRDefault="00900A9F" w:rsidP="00716A11">
            <w:pPr>
              <w:pStyle w:val="c3"/>
              <w:spacing w:before="0" w:beforeAutospacing="0" w:after="0" w:afterAutospacing="0" w:line="140" w:lineRule="atLeast"/>
              <w:jc w:val="both"/>
              <w:rPr>
                <w:color w:val="000000"/>
                <w:sz w:val="28"/>
                <w:szCs w:val="28"/>
              </w:rPr>
            </w:pPr>
            <w:r>
              <w:rPr>
                <w:color w:val="000000"/>
                <w:sz w:val="28"/>
                <w:szCs w:val="28"/>
              </w:rPr>
              <w:t>34</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jc w:val="both"/>
              <w:rPr>
                <w:rStyle w:val="c2"/>
              </w:rPr>
            </w:pPr>
            <w:r w:rsidRPr="00570AE5">
              <w:rPr>
                <w:bCs/>
                <w:shd w:val="clear" w:color="auto" w:fill="FFFFFF"/>
              </w:rPr>
              <w:t>Тактическая подготовка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1D7717" w:rsidRDefault="00900A9F" w:rsidP="00716A11">
            <w:pPr>
              <w:pStyle w:val="c3"/>
              <w:spacing w:before="0" w:beforeAutospacing="0" w:after="0" w:afterAutospacing="0" w:line="140" w:lineRule="atLeast"/>
              <w:jc w:val="both"/>
              <w:rPr>
                <w:color w:val="000000"/>
                <w:sz w:val="28"/>
                <w:szCs w:val="28"/>
              </w:rPr>
            </w:pP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jc w:val="both"/>
              <w:rPr>
                <w:b/>
                <w:bCs/>
                <w:shd w:val="clear" w:color="auto" w:fill="FFFFFF"/>
              </w:rPr>
            </w:pPr>
            <w:r w:rsidRPr="00570AE5">
              <w:rPr>
                <w:b/>
              </w:rPr>
              <w:t>Раздел 9. Военно профессиональная деятельность.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b/>
                <w:sz w:val="28"/>
                <w:szCs w:val="28"/>
              </w:rPr>
            </w:pPr>
            <w:r w:rsidRPr="00900A9F">
              <w:rPr>
                <w:b/>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b/>
                <w:sz w:val="28"/>
                <w:szCs w:val="28"/>
              </w:rPr>
            </w:pPr>
            <w:r w:rsidRPr="00900A9F">
              <w:rPr>
                <w:b/>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b/>
                <w:sz w:val="28"/>
                <w:szCs w:val="28"/>
              </w:rPr>
            </w:pPr>
            <w:r w:rsidRPr="00900A9F">
              <w:rPr>
                <w:b/>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1D7717" w:rsidRDefault="00900A9F" w:rsidP="00716A11">
            <w:pPr>
              <w:pStyle w:val="c3"/>
              <w:spacing w:before="0" w:beforeAutospacing="0" w:after="0" w:afterAutospacing="0" w:line="140" w:lineRule="atLeast"/>
              <w:jc w:val="both"/>
              <w:rPr>
                <w:color w:val="000000"/>
                <w:sz w:val="28"/>
                <w:szCs w:val="28"/>
              </w:rPr>
            </w:pPr>
            <w:r>
              <w:rPr>
                <w:color w:val="000000"/>
                <w:sz w:val="28"/>
                <w:szCs w:val="28"/>
              </w:rPr>
              <w:t>35</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jc w:val="both"/>
              <w:rPr>
                <w:shd w:val="clear" w:color="auto" w:fill="FFFFFF"/>
              </w:rPr>
            </w:pPr>
            <w:r w:rsidRPr="00570AE5">
              <w:rPr>
                <w:rStyle w:val="c2"/>
                <w:bCs/>
              </w:rPr>
              <w:t>Военно-профессиональная деятельность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r w:rsidRPr="00570AE5">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sz w:val="28"/>
                <w:szCs w:val="28"/>
              </w:rPr>
            </w:pPr>
          </w:p>
        </w:tc>
      </w:tr>
      <w:tr w:rsidR="00900A9F" w:rsidTr="00900A9F">
        <w:trPr>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AC5238" w:rsidRDefault="00900A9F" w:rsidP="00716A11">
            <w:pPr>
              <w:pStyle w:val="c3"/>
              <w:spacing w:before="0" w:beforeAutospacing="0" w:after="0" w:afterAutospacing="0" w:line="140" w:lineRule="atLeast"/>
              <w:jc w:val="both"/>
              <w:rPr>
                <w:b/>
                <w:color w:val="000000"/>
                <w:sz w:val="28"/>
                <w:szCs w:val="28"/>
              </w:rPr>
            </w:pPr>
            <w:r>
              <w:rPr>
                <w:b/>
                <w:color w:val="000000"/>
                <w:sz w:val="28"/>
                <w:szCs w:val="28"/>
              </w:rPr>
              <w:t>36</w:t>
            </w:r>
          </w:p>
        </w:tc>
        <w:tc>
          <w:tcPr>
            <w:tcW w:w="7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jc w:val="both"/>
              <w:rPr>
                <w:shd w:val="clear" w:color="auto" w:fill="FFFFFF"/>
              </w:rPr>
            </w:pPr>
            <w:r w:rsidRPr="00570AE5">
              <w:rPr>
                <w:rStyle w:val="c4"/>
                <w:b/>
              </w:rPr>
              <w:t>Дифференцированный зачет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b/>
                <w:sz w:val="28"/>
                <w:szCs w:val="28"/>
              </w:rPr>
            </w:pPr>
            <w:r w:rsidRPr="00900A9F">
              <w:rPr>
                <w:b/>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900A9F" w:rsidRDefault="00900A9F" w:rsidP="00716A11">
            <w:pPr>
              <w:jc w:val="both"/>
              <w:rPr>
                <w:b/>
                <w:sz w:val="28"/>
                <w:szCs w:val="28"/>
              </w:rPr>
            </w:pPr>
            <w:r w:rsidRPr="00900A9F">
              <w:rPr>
                <w:b/>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p>
        </w:tc>
      </w:tr>
      <w:tr w:rsidR="00900A9F" w:rsidTr="00900A9F">
        <w:trPr>
          <w:trHeight w:val="140"/>
        </w:trPr>
        <w:tc>
          <w:tcPr>
            <w:tcW w:w="77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00A9F" w:rsidRPr="00570AE5" w:rsidRDefault="00900A9F" w:rsidP="00716A11">
            <w:pPr>
              <w:pStyle w:val="c5"/>
              <w:spacing w:before="0" w:beforeAutospacing="0" w:after="0" w:afterAutospacing="0"/>
              <w:jc w:val="both"/>
              <w:rPr>
                <w:rStyle w:val="c4"/>
                <w:b/>
              </w:rPr>
            </w:pPr>
            <w:r w:rsidRPr="00570AE5">
              <w:rPr>
                <w:rStyle w:val="c4"/>
                <w:b/>
              </w:rPr>
              <w:t>Итого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Pr>
                <w:b/>
                <w:sz w:val="28"/>
                <w:szCs w:val="28"/>
              </w:rPr>
              <w:t>72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72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62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900A9F" w:rsidRPr="00570AE5" w:rsidRDefault="00900A9F" w:rsidP="00716A11">
            <w:pPr>
              <w:jc w:val="both"/>
              <w:rPr>
                <w:b/>
                <w:sz w:val="28"/>
                <w:szCs w:val="28"/>
              </w:rPr>
            </w:pPr>
            <w:r w:rsidRPr="00570AE5">
              <w:rPr>
                <w:b/>
                <w:sz w:val="28"/>
                <w:szCs w:val="28"/>
              </w:rPr>
              <w:t>10</w:t>
            </w:r>
          </w:p>
        </w:tc>
      </w:tr>
    </w:tbl>
    <w:p w:rsidR="00C04F22" w:rsidRPr="00D3508A" w:rsidRDefault="00C04F22" w:rsidP="00C04F22">
      <w:pPr>
        <w:ind w:right="-851"/>
        <w:rPr>
          <w:b/>
          <w:sz w:val="28"/>
          <w:szCs w:val="28"/>
        </w:rPr>
      </w:pPr>
    </w:p>
    <w:p w:rsidR="00C04F22" w:rsidRPr="00D3508A" w:rsidRDefault="00C04F22" w:rsidP="00C04F22">
      <w:pPr>
        <w:ind w:right="-851"/>
        <w:rPr>
          <w:b/>
          <w:sz w:val="28"/>
          <w:szCs w:val="28"/>
        </w:rPr>
      </w:pPr>
    </w:p>
    <w:p w:rsidR="00C04F22" w:rsidRPr="00D3508A" w:rsidRDefault="00C04F22" w:rsidP="00C04F22">
      <w:pPr>
        <w:ind w:right="-851"/>
        <w:rPr>
          <w:b/>
          <w:sz w:val="28"/>
          <w:szCs w:val="28"/>
        </w:rPr>
      </w:pPr>
    </w:p>
    <w:p w:rsidR="00C04F22" w:rsidRPr="00D3508A" w:rsidRDefault="00C04F22" w:rsidP="00C04F22">
      <w:pPr>
        <w:ind w:right="-851"/>
        <w:rPr>
          <w:b/>
          <w:sz w:val="28"/>
          <w:szCs w:val="28"/>
        </w:rPr>
      </w:pPr>
    </w:p>
    <w:p w:rsidR="00C04F22" w:rsidRPr="00D3508A" w:rsidRDefault="00C04F22" w:rsidP="00C04F22">
      <w:pPr>
        <w:ind w:right="-851"/>
        <w:rPr>
          <w:b/>
          <w:sz w:val="28"/>
          <w:szCs w:val="28"/>
        </w:rPr>
      </w:pPr>
    </w:p>
    <w:p w:rsidR="00C04F22" w:rsidRPr="00D3508A" w:rsidRDefault="00C04F22" w:rsidP="00C04F22">
      <w:pPr>
        <w:ind w:right="-851"/>
        <w:rPr>
          <w:b/>
          <w:sz w:val="28"/>
          <w:szCs w:val="28"/>
        </w:rPr>
      </w:pPr>
    </w:p>
    <w:p w:rsidR="00C04F22" w:rsidRPr="00D3508A" w:rsidRDefault="00C04F22" w:rsidP="00C04F22">
      <w:pPr>
        <w:ind w:right="-851"/>
        <w:rPr>
          <w:b/>
          <w:sz w:val="28"/>
          <w:szCs w:val="28"/>
        </w:rPr>
      </w:pPr>
    </w:p>
    <w:p w:rsidR="00C04F22" w:rsidRPr="00D3508A" w:rsidRDefault="00C04F22" w:rsidP="00C04F22">
      <w:pPr>
        <w:ind w:right="-851"/>
        <w:rPr>
          <w:b/>
          <w:sz w:val="28"/>
          <w:szCs w:val="28"/>
        </w:rPr>
      </w:pPr>
    </w:p>
    <w:p w:rsidR="00C04F22" w:rsidRDefault="00C04F22" w:rsidP="00C04F22">
      <w:pPr>
        <w:ind w:right="-851"/>
        <w:jc w:val="center"/>
        <w:rPr>
          <w:b/>
          <w:sz w:val="28"/>
          <w:szCs w:val="28"/>
        </w:rPr>
      </w:pPr>
    </w:p>
    <w:p w:rsidR="00C04F22" w:rsidRDefault="00716A11" w:rsidP="00C04F22">
      <w:pPr>
        <w:ind w:right="-851"/>
        <w:jc w:val="center"/>
        <w:rPr>
          <w:b/>
          <w:sz w:val="28"/>
          <w:szCs w:val="28"/>
        </w:rPr>
      </w:pPr>
      <w:r>
        <w:rPr>
          <w:b/>
          <w:sz w:val="28"/>
          <w:szCs w:val="28"/>
        </w:rPr>
        <w:t>7</w:t>
      </w:r>
      <w:r w:rsidR="00C04F22" w:rsidRPr="000778E1">
        <w:rPr>
          <w:b/>
          <w:sz w:val="28"/>
          <w:szCs w:val="28"/>
        </w:rPr>
        <w:t>.</w:t>
      </w:r>
      <w:r w:rsidR="00C04F22">
        <w:rPr>
          <w:b/>
          <w:sz w:val="28"/>
          <w:szCs w:val="28"/>
        </w:rPr>
        <w:t xml:space="preserve"> </w:t>
      </w:r>
      <w:r w:rsidR="00C04F22" w:rsidRPr="000778E1">
        <w:rPr>
          <w:b/>
          <w:sz w:val="28"/>
          <w:szCs w:val="28"/>
        </w:rPr>
        <w:t xml:space="preserve">ПРИМЕРНЫЕ ТЕМЫ </w:t>
      </w:r>
      <w:proofErr w:type="gramStart"/>
      <w:r w:rsidR="00C04F22" w:rsidRPr="000778E1">
        <w:rPr>
          <w:b/>
          <w:sz w:val="28"/>
          <w:szCs w:val="28"/>
        </w:rPr>
        <w:t>ИНДИВИДУАЛЬНЫХ ПРОЕКТОВ</w:t>
      </w:r>
      <w:proofErr w:type="gramEnd"/>
    </w:p>
    <w:p w:rsidR="00C04F22" w:rsidRPr="000778E1" w:rsidRDefault="00C04F22" w:rsidP="00C04F22">
      <w:pPr>
        <w:ind w:right="-851"/>
        <w:jc w:val="center"/>
        <w:rPr>
          <w:b/>
          <w:sz w:val="28"/>
          <w:szCs w:val="28"/>
        </w:rPr>
      </w:pPr>
    </w:p>
    <w:p w:rsidR="00C04F22" w:rsidRDefault="00C04F22" w:rsidP="00570AE5">
      <w:pPr>
        <w:numPr>
          <w:ilvl w:val="0"/>
          <w:numId w:val="9"/>
        </w:numPr>
        <w:ind w:left="0" w:right="278" w:firstLine="0"/>
        <w:jc w:val="both"/>
        <w:rPr>
          <w:sz w:val="28"/>
          <w:szCs w:val="28"/>
        </w:rPr>
      </w:pPr>
      <w:r w:rsidRPr="009D5683">
        <w:rPr>
          <w:sz w:val="28"/>
          <w:szCs w:val="28"/>
        </w:rPr>
        <w:t xml:space="preserve">Эволюция среды обитания, переход к </w:t>
      </w:r>
      <w:proofErr w:type="spellStart"/>
      <w:r w:rsidRPr="009D5683">
        <w:rPr>
          <w:sz w:val="28"/>
          <w:szCs w:val="28"/>
        </w:rPr>
        <w:t>техносфере</w:t>
      </w:r>
      <w:proofErr w:type="spellEnd"/>
      <w:r w:rsidRPr="009D5683">
        <w:rPr>
          <w:sz w:val="28"/>
          <w:szCs w:val="28"/>
        </w:rPr>
        <w:t xml:space="preserve">. </w:t>
      </w:r>
    </w:p>
    <w:p w:rsidR="00C04F22" w:rsidRDefault="00C04F22" w:rsidP="00570AE5">
      <w:pPr>
        <w:numPr>
          <w:ilvl w:val="0"/>
          <w:numId w:val="9"/>
        </w:numPr>
        <w:ind w:left="0" w:right="278" w:firstLine="0"/>
        <w:jc w:val="both"/>
        <w:rPr>
          <w:sz w:val="28"/>
          <w:szCs w:val="28"/>
        </w:rPr>
      </w:pPr>
      <w:r w:rsidRPr="009D5683">
        <w:rPr>
          <w:sz w:val="28"/>
          <w:szCs w:val="28"/>
        </w:rPr>
        <w:t>Взаимодействие человека и среды обитания.</w:t>
      </w:r>
    </w:p>
    <w:p w:rsidR="00C04F22" w:rsidRDefault="00C04F22" w:rsidP="00570AE5">
      <w:pPr>
        <w:numPr>
          <w:ilvl w:val="0"/>
          <w:numId w:val="9"/>
        </w:numPr>
        <w:ind w:left="0" w:right="278" w:firstLine="0"/>
        <w:jc w:val="both"/>
        <w:rPr>
          <w:sz w:val="28"/>
          <w:szCs w:val="28"/>
        </w:rPr>
      </w:pPr>
      <w:r w:rsidRPr="009D5683">
        <w:rPr>
          <w:sz w:val="28"/>
          <w:szCs w:val="28"/>
        </w:rPr>
        <w:t xml:space="preserve"> Стратегия устойчивого развития как условие выживания человечества.</w:t>
      </w:r>
    </w:p>
    <w:p w:rsidR="00C04F22" w:rsidRDefault="00C04F22" w:rsidP="00570AE5">
      <w:pPr>
        <w:numPr>
          <w:ilvl w:val="0"/>
          <w:numId w:val="9"/>
        </w:numPr>
        <w:ind w:left="0" w:right="278" w:firstLine="0"/>
        <w:jc w:val="both"/>
        <w:rPr>
          <w:sz w:val="28"/>
          <w:szCs w:val="28"/>
        </w:rPr>
      </w:pPr>
      <w:r w:rsidRPr="009D5683">
        <w:rPr>
          <w:sz w:val="28"/>
          <w:szCs w:val="28"/>
        </w:rPr>
        <w:t xml:space="preserve"> Основные пути формирования культуры безопасности жизнедеятельности в современном обществе.</w:t>
      </w:r>
    </w:p>
    <w:p w:rsidR="00C04F22" w:rsidRDefault="00C04F22" w:rsidP="00570AE5">
      <w:pPr>
        <w:ind w:right="278"/>
        <w:jc w:val="both"/>
        <w:rPr>
          <w:sz w:val="28"/>
          <w:szCs w:val="28"/>
        </w:rPr>
      </w:pPr>
      <w:r>
        <w:rPr>
          <w:sz w:val="28"/>
          <w:szCs w:val="28"/>
        </w:rPr>
        <w:t>5.</w:t>
      </w:r>
      <w:r w:rsidRPr="009D5683">
        <w:rPr>
          <w:sz w:val="28"/>
          <w:szCs w:val="28"/>
        </w:rPr>
        <w:t xml:space="preserve"> Здоровый образ жизни — основа укрепления и сохранения личного здоровья.</w:t>
      </w:r>
    </w:p>
    <w:p w:rsidR="00C04F22" w:rsidRDefault="00C04F22" w:rsidP="00570AE5">
      <w:pPr>
        <w:ind w:right="278"/>
        <w:jc w:val="both"/>
        <w:rPr>
          <w:sz w:val="28"/>
          <w:szCs w:val="28"/>
        </w:rPr>
      </w:pPr>
      <w:r>
        <w:rPr>
          <w:sz w:val="28"/>
          <w:szCs w:val="28"/>
        </w:rPr>
        <w:t>6.</w:t>
      </w:r>
      <w:r w:rsidRPr="009D5683">
        <w:rPr>
          <w:sz w:val="28"/>
          <w:szCs w:val="28"/>
        </w:rPr>
        <w:t xml:space="preserve"> Факторы, способствующие укреплению здоровья.</w:t>
      </w:r>
    </w:p>
    <w:p w:rsidR="00C04F22" w:rsidRDefault="00C04F22" w:rsidP="00570AE5">
      <w:pPr>
        <w:ind w:right="278"/>
        <w:jc w:val="both"/>
        <w:rPr>
          <w:sz w:val="28"/>
          <w:szCs w:val="28"/>
        </w:rPr>
      </w:pPr>
      <w:r>
        <w:rPr>
          <w:sz w:val="28"/>
          <w:szCs w:val="28"/>
        </w:rPr>
        <w:t>7.</w:t>
      </w:r>
      <w:r w:rsidRPr="009D5683">
        <w:rPr>
          <w:sz w:val="28"/>
          <w:szCs w:val="28"/>
        </w:rPr>
        <w:t xml:space="preserve">Организация студенческого труда, отдыха и эффективной самостоятельной работы. </w:t>
      </w:r>
    </w:p>
    <w:p w:rsidR="00C04F22" w:rsidRDefault="00C04F22" w:rsidP="00570AE5">
      <w:pPr>
        <w:ind w:right="278"/>
        <w:jc w:val="both"/>
        <w:rPr>
          <w:sz w:val="28"/>
          <w:szCs w:val="28"/>
        </w:rPr>
      </w:pPr>
      <w:r>
        <w:rPr>
          <w:sz w:val="28"/>
          <w:szCs w:val="28"/>
        </w:rPr>
        <w:t>8.</w:t>
      </w:r>
      <w:r w:rsidRPr="009D5683">
        <w:rPr>
          <w:sz w:val="28"/>
          <w:szCs w:val="28"/>
        </w:rPr>
        <w:t xml:space="preserve"> Роль физической культуры в сохранении здоровья. </w:t>
      </w:r>
    </w:p>
    <w:p w:rsidR="00C04F22" w:rsidRDefault="00C04F22" w:rsidP="00570AE5">
      <w:pPr>
        <w:ind w:right="278"/>
        <w:jc w:val="both"/>
        <w:rPr>
          <w:sz w:val="28"/>
          <w:szCs w:val="28"/>
        </w:rPr>
      </w:pPr>
      <w:r>
        <w:rPr>
          <w:sz w:val="28"/>
          <w:szCs w:val="28"/>
        </w:rPr>
        <w:t xml:space="preserve">9. </w:t>
      </w:r>
      <w:r w:rsidRPr="009D5683">
        <w:rPr>
          <w:sz w:val="28"/>
          <w:szCs w:val="28"/>
        </w:rPr>
        <w:t xml:space="preserve"> Пути сохранения репродуктивного здоровья общества. • Алкоголь и его влияние на здоровье человека.</w:t>
      </w:r>
    </w:p>
    <w:p w:rsidR="00C04F22" w:rsidRDefault="00C04F22" w:rsidP="00570AE5">
      <w:pPr>
        <w:ind w:right="278"/>
        <w:jc w:val="both"/>
        <w:rPr>
          <w:sz w:val="28"/>
          <w:szCs w:val="28"/>
        </w:rPr>
      </w:pPr>
      <w:r>
        <w:rPr>
          <w:sz w:val="28"/>
          <w:szCs w:val="28"/>
        </w:rPr>
        <w:t xml:space="preserve">10. </w:t>
      </w:r>
      <w:r w:rsidRPr="009D5683">
        <w:rPr>
          <w:sz w:val="28"/>
          <w:szCs w:val="28"/>
        </w:rPr>
        <w:t xml:space="preserve"> </w:t>
      </w:r>
      <w:proofErr w:type="spellStart"/>
      <w:r w:rsidRPr="009D5683">
        <w:rPr>
          <w:sz w:val="28"/>
          <w:szCs w:val="28"/>
        </w:rPr>
        <w:t>Табакокурение</w:t>
      </w:r>
      <w:proofErr w:type="spellEnd"/>
      <w:r w:rsidRPr="009D5683">
        <w:rPr>
          <w:sz w:val="28"/>
          <w:szCs w:val="28"/>
        </w:rPr>
        <w:t xml:space="preserve"> и его влияние на здоровье. </w:t>
      </w:r>
    </w:p>
    <w:p w:rsidR="00C04F22" w:rsidRDefault="00C04F22" w:rsidP="00570AE5">
      <w:pPr>
        <w:ind w:right="278"/>
        <w:jc w:val="both"/>
        <w:rPr>
          <w:sz w:val="28"/>
          <w:szCs w:val="28"/>
        </w:rPr>
      </w:pPr>
      <w:r>
        <w:rPr>
          <w:sz w:val="28"/>
          <w:szCs w:val="28"/>
        </w:rPr>
        <w:t>11.</w:t>
      </w:r>
      <w:r w:rsidRPr="009D5683">
        <w:rPr>
          <w:sz w:val="28"/>
          <w:szCs w:val="28"/>
        </w:rPr>
        <w:t xml:space="preserve"> Наркотики и их пагубное воздействие на организм.</w:t>
      </w:r>
    </w:p>
    <w:p w:rsidR="00570AE5" w:rsidRDefault="00C04F22" w:rsidP="00570AE5">
      <w:pPr>
        <w:ind w:right="278"/>
        <w:jc w:val="both"/>
        <w:rPr>
          <w:sz w:val="28"/>
          <w:szCs w:val="28"/>
        </w:rPr>
      </w:pPr>
      <w:r>
        <w:rPr>
          <w:sz w:val="28"/>
          <w:szCs w:val="28"/>
        </w:rPr>
        <w:t>12</w:t>
      </w:r>
      <w:r w:rsidRPr="009D5683">
        <w:rPr>
          <w:sz w:val="28"/>
          <w:szCs w:val="28"/>
        </w:rPr>
        <w:t xml:space="preserve"> Компьютерные игры и их влияние на организм человека. </w:t>
      </w:r>
    </w:p>
    <w:p w:rsidR="00570AE5" w:rsidRDefault="00C04F22" w:rsidP="00570AE5">
      <w:pPr>
        <w:ind w:right="278"/>
        <w:jc w:val="both"/>
        <w:rPr>
          <w:sz w:val="28"/>
          <w:szCs w:val="28"/>
        </w:rPr>
      </w:pPr>
      <w:r>
        <w:rPr>
          <w:sz w:val="28"/>
          <w:szCs w:val="28"/>
        </w:rPr>
        <w:t xml:space="preserve">13. </w:t>
      </w:r>
      <w:r w:rsidRPr="009D5683">
        <w:rPr>
          <w:sz w:val="28"/>
          <w:szCs w:val="28"/>
        </w:rPr>
        <w:t xml:space="preserve"> Особенности трудовой деятельности женщин и подростков.</w:t>
      </w:r>
    </w:p>
    <w:p w:rsidR="00C04F22" w:rsidRDefault="00C04F22" w:rsidP="00570AE5">
      <w:pPr>
        <w:ind w:right="278"/>
        <w:jc w:val="both"/>
        <w:rPr>
          <w:sz w:val="28"/>
          <w:szCs w:val="28"/>
        </w:rPr>
      </w:pPr>
      <w:r>
        <w:rPr>
          <w:sz w:val="28"/>
          <w:szCs w:val="28"/>
        </w:rPr>
        <w:t xml:space="preserve"> 14. </w:t>
      </w:r>
      <w:r w:rsidRPr="009D5683">
        <w:rPr>
          <w:sz w:val="28"/>
          <w:szCs w:val="28"/>
        </w:rPr>
        <w:t xml:space="preserve"> Характеристика ЧС природного характера, наиболее вероятных для данной местности и района проживания. </w:t>
      </w:r>
    </w:p>
    <w:p w:rsidR="00C04F22" w:rsidRDefault="00570AE5" w:rsidP="00570AE5">
      <w:pPr>
        <w:ind w:right="278"/>
        <w:jc w:val="both"/>
        <w:rPr>
          <w:sz w:val="28"/>
          <w:szCs w:val="28"/>
        </w:rPr>
      </w:pPr>
      <w:r>
        <w:rPr>
          <w:sz w:val="28"/>
          <w:szCs w:val="28"/>
        </w:rPr>
        <w:t xml:space="preserve"> </w:t>
      </w:r>
      <w:r w:rsidR="00C04F22">
        <w:rPr>
          <w:sz w:val="28"/>
          <w:szCs w:val="28"/>
        </w:rPr>
        <w:t xml:space="preserve">15. </w:t>
      </w:r>
      <w:r w:rsidR="00C04F22" w:rsidRPr="009D5683">
        <w:rPr>
          <w:sz w:val="28"/>
          <w:szCs w:val="28"/>
        </w:rPr>
        <w:t xml:space="preserve"> Характеристика ЧС техногенного характера, наиболее вероятных для данной местности и района проживания. </w:t>
      </w:r>
    </w:p>
    <w:p w:rsidR="00800729" w:rsidRDefault="00800729" w:rsidP="00800729">
      <w:pPr>
        <w:ind w:right="278"/>
        <w:jc w:val="both"/>
        <w:rPr>
          <w:sz w:val="28"/>
          <w:szCs w:val="28"/>
        </w:rPr>
      </w:pPr>
      <w:r>
        <w:rPr>
          <w:sz w:val="28"/>
          <w:szCs w:val="28"/>
        </w:rPr>
        <w:t xml:space="preserve">16. </w:t>
      </w:r>
      <w:r w:rsidRPr="009D5683">
        <w:rPr>
          <w:sz w:val="28"/>
          <w:szCs w:val="28"/>
        </w:rPr>
        <w:t xml:space="preserve"> Терроризм как основная социальная опасность современности.</w:t>
      </w:r>
    </w:p>
    <w:p w:rsidR="00800729" w:rsidRDefault="00800729" w:rsidP="00800729">
      <w:pPr>
        <w:ind w:right="278"/>
        <w:jc w:val="both"/>
        <w:rPr>
          <w:sz w:val="28"/>
          <w:szCs w:val="28"/>
        </w:rPr>
      </w:pPr>
      <w:r>
        <w:rPr>
          <w:sz w:val="28"/>
          <w:szCs w:val="28"/>
        </w:rPr>
        <w:t xml:space="preserve">17. </w:t>
      </w:r>
      <w:r w:rsidRPr="009D5683">
        <w:rPr>
          <w:sz w:val="28"/>
          <w:szCs w:val="28"/>
        </w:rPr>
        <w:t xml:space="preserve"> Космические опасности: мифы и реальность.</w:t>
      </w:r>
    </w:p>
    <w:p w:rsidR="00800729" w:rsidRDefault="00800729" w:rsidP="00800729">
      <w:pPr>
        <w:ind w:right="278"/>
        <w:jc w:val="both"/>
        <w:rPr>
          <w:sz w:val="28"/>
          <w:szCs w:val="28"/>
        </w:rPr>
      </w:pPr>
      <w:r>
        <w:rPr>
          <w:sz w:val="28"/>
          <w:szCs w:val="28"/>
        </w:rPr>
        <w:t xml:space="preserve">18. </w:t>
      </w:r>
      <w:r w:rsidRPr="009D5683">
        <w:rPr>
          <w:sz w:val="28"/>
          <w:szCs w:val="28"/>
        </w:rPr>
        <w:t xml:space="preserve"> Современные средства поражения и их поражающие факторы.</w:t>
      </w:r>
      <w:r>
        <w:rPr>
          <w:sz w:val="28"/>
          <w:szCs w:val="28"/>
        </w:rPr>
        <w:t xml:space="preserve">     </w:t>
      </w:r>
      <w:r w:rsidRPr="009D5683">
        <w:rPr>
          <w:sz w:val="28"/>
          <w:szCs w:val="28"/>
        </w:rPr>
        <w:t xml:space="preserve"> </w:t>
      </w:r>
    </w:p>
    <w:p w:rsidR="00800729" w:rsidRDefault="00800729" w:rsidP="00800729">
      <w:pPr>
        <w:ind w:right="278"/>
        <w:jc w:val="both"/>
        <w:rPr>
          <w:sz w:val="28"/>
          <w:szCs w:val="28"/>
        </w:rPr>
      </w:pPr>
      <w:r>
        <w:rPr>
          <w:sz w:val="28"/>
          <w:szCs w:val="28"/>
        </w:rPr>
        <w:t xml:space="preserve">19. </w:t>
      </w:r>
      <w:r w:rsidRPr="009D5683">
        <w:rPr>
          <w:sz w:val="28"/>
          <w:szCs w:val="28"/>
        </w:rPr>
        <w:t xml:space="preserve"> Оповещение и информирование населения об опасности.</w:t>
      </w:r>
      <w:r>
        <w:rPr>
          <w:sz w:val="28"/>
          <w:szCs w:val="28"/>
        </w:rPr>
        <w:t xml:space="preserve">      </w:t>
      </w:r>
    </w:p>
    <w:p w:rsidR="00800729" w:rsidRDefault="00800729" w:rsidP="00800729">
      <w:pPr>
        <w:ind w:right="278"/>
        <w:jc w:val="both"/>
        <w:rPr>
          <w:sz w:val="28"/>
          <w:szCs w:val="28"/>
        </w:rPr>
      </w:pPr>
      <w:r>
        <w:rPr>
          <w:sz w:val="28"/>
          <w:szCs w:val="28"/>
        </w:rPr>
        <w:t xml:space="preserve">20. </w:t>
      </w:r>
      <w:r w:rsidRPr="009D5683">
        <w:rPr>
          <w:sz w:val="28"/>
          <w:szCs w:val="28"/>
        </w:rPr>
        <w:t xml:space="preserve"> Инженерная защита в системе обеспечения безопасности населения</w:t>
      </w:r>
      <w:r>
        <w:rPr>
          <w:sz w:val="28"/>
          <w:szCs w:val="28"/>
        </w:rPr>
        <w:t>.</w:t>
      </w:r>
      <w:r w:rsidRPr="009D5683">
        <w:rPr>
          <w:sz w:val="28"/>
          <w:szCs w:val="28"/>
        </w:rPr>
        <w:t xml:space="preserve"> </w:t>
      </w:r>
    </w:p>
    <w:p w:rsidR="00800729" w:rsidRDefault="00800729" w:rsidP="00800729">
      <w:pPr>
        <w:ind w:right="278"/>
        <w:jc w:val="both"/>
        <w:rPr>
          <w:sz w:val="28"/>
          <w:szCs w:val="28"/>
        </w:rPr>
      </w:pPr>
      <w:r>
        <w:rPr>
          <w:sz w:val="28"/>
          <w:szCs w:val="28"/>
        </w:rPr>
        <w:t>21.</w:t>
      </w:r>
      <w:r w:rsidRPr="009D5683">
        <w:rPr>
          <w:sz w:val="28"/>
          <w:szCs w:val="28"/>
        </w:rPr>
        <w:t xml:space="preserve"> Правовые и организационные основы обеспечения безопасности жизнедеятельности</w:t>
      </w:r>
      <w:r>
        <w:rPr>
          <w:sz w:val="28"/>
          <w:szCs w:val="28"/>
        </w:rPr>
        <w:t xml:space="preserve">. </w:t>
      </w:r>
    </w:p>
    <w:p w:rsidR="00800729" w:rsidRDefault="00800729" w:rsidP="00800729">
      <w:pPr>
        <w:ind w:right="278"/>
        <w:jc w:val="both"/>
        <w:rPr>
          <w:sz w:val="28"/>
          <w:szCs w:val="28"/>
        </w:rPr>
      </w:pPr>
      <w:r>
        <w:rPr>
          <w:sz w:val="28"/>
          <w:szCs w:val="28"/>
        </w:rPr>
        <w:t xml:space="preserve">22. </w:t>
      </w:r>
      <w:r w:rsidRPr="009D5683">
        <w:rPr>
          <w:sz w:val="28"/>
          <w:szCs w:val="28"/>
        </w:rPr>
        <w:t xml:space="preserve"> МЧС России — федеральный орган управления в области защиты населения от чрезвычайных ситуаций</w:t>
      </w:r>
      <w:r>
        <w:rPr>
          <w:sz w:val="28"/>
          <w:szCs w:val="28"/>
        </w:rPr>
        <w:t>.</w:t>
      </w:r>
      <w:r w:rsidRPr="009D5683">
        <w:rPr>
          <w:sz w:val="28"/>
          <w:szCs w:val="28"/>
        </w:rPr>
        <w:t xml:space="preserve"> </w:t>
      </w:r>
    </w:p>
    <w:p w:rsidR="00800729" w:rsidRDefault="00800729" w:rsidP="00800729">
      <w:pPr>
        <w:ind w:right="278"/>
        <w:jc w:val="both"/>
        <w:rPr>
          <w:sz w:val="28"/>
          <w:szCs w:val="28"/>
        </w:rPr>
      </w:pPr>
      <w:r>
        <w:rPr>
          <w:sz w:val="28"/>
          <w:szCs w:val="28"/>
        </w:rPr>
        <w:t xml:space="preserve">23. </w:t>
      </w:r>
      <w:r w:rsidRPr="009D5683">
        <w:rPr>
          <w:sz w:val="28"/>
          <w:szCs w:val="28"/>
        </w:rPr>
        <w:t xml:space="preserve"> Структура Вооруженных Сил Российской Федерации. Виды и рода войск.</w:t>
      </w:r>
      <w:r>
        <w:rPr>
          <w:sz w:val="28"/>
          <w:szCs w:val="28"/>
        </w:rPr>
        <w:t xml:space="preserve">      </w:t>
      </w:r>
    </w:p>
    <w:p w:rsidR="00800729" w:rsidRDefault="00800729" w:rsidP="00800729">
      <w:pPr>
        <w:ind w:right="278"/>
        <w:jc w:val="both"/>
        <w:rPr>
          <w:sz w:val="28"/>
          <w:szCs w:val="28"/>
        </w:rPr>
      </w:pPr>
      <w:r>
        <w:rPr>
          <w:sz w:val="28"/>
          <w:szCs w:val="28"/>
        </w:rPr>
        <w:t xml:space="preserve">24. </w:t>
      </w:r>
      <w:r w:rsidRPr="009D5683">
        <w:rPr>
          <w:sz w:val="28"/>
          <w:szCs w:val="28"/>
        </w:rPr>
        <w:t xml:space="preserve"> Основные виды вооружения и военной техники в Российской Федерации</w:t>
      </w:r>
      <w:r>
        <w:rPr>
          <w:sz w:val="28"/>
          <w:szCs w:val="28"/>
        </w:rPr>
        <w:t>.</w:t>
      </w:r>
      <w:r w:rsidRPr="009D5683">
        <w:rPr>
          <w:sz w:val="28"/>
          <w:szCs w:val="28"/>
        </w:rPr>
        <w:t xml:space="preserve"> </w:t>
      </w:r>
    </w:p>
    <w:p w:rsidR="00800729" w:rsidRDefault="00800729" w:rsidP="00800729">
      <w:pPr>
        <w:ind w:right="278"/>
        <w:jc w:val="both"/>
        <w:rPr>
          <w:sz w:val="28"/>
          <w:szCs w:val="28"/>
        </w:rPr>
      </w:pPr>
      <w:r>
        <w:rPr>
          <w:sz w:val="28"/>
          <w:szCs w:val="28"/>
        </w:rPr>
        <w:t xml:space="preserve">25. </w:t>
      </w:r>
      <w:r w:rsidRPr="009D5683">
        <w:rPr>
          <w:sz w:val="28"/>
          <w:szCs w:val="28"/>
        </w:rPr>
        <w:t xml:space="preserve"> Военная служба как особый вид федеральной государственной службы</w:t>
      </w:r>
      <w:r>
        <w:rPr>
          <w:sz w:val="28"/>
          <w:szCs w:val="28"/>
        </w:rPr>
        <w:t xml:space="preserve">. </w:t>
      </w:r>
    </w:p>
    <w:p w:rsidR="00800729" w:rsidRDefault="00800729" w:rsidP="00800729">
      <w:pPr>
        <w:ind w:right="278"/>
        <w:jc w:val="both"/>
        <w:rPr>
          <w:sz w:val="28"/>
          <w:szCs w:val="28"/>
        </w:rPr>
      </w:pPr>
      <w:r>
        <w:rPr>
          <w:sz w:val="28"/>
          <w:szCs w:val="28"/>
        </w:rPr>
        <w:t xml:space="preserve">26. </w:t>
      </w:r>
      <w:r w:rsidRPr="009D5683">
        <w:rPr>
          <w:sz w:val="28"/>
          <w:szCs w:val="28"/>
        </w:rPr>
        <w:t xml:space="preserve"> Организация и порядок призыва граждан на военную службу в Российской Федерации.</w:t>
      </w:r>
      <w:r>
        <w:rPr>
          <w:sz w:val="28"/>
          <w:szCs w:val="28"/>
        </w:rPr>
        <w:t xml:space="preserve">      </w:t>
      </w:r>
    </w:p>
    <w:p w:rsidR="00800729" w:rsidRDefault="00800729" w:rsidP="00800729">
      <w:pPr>
        <w:ind w:right="278"/>
        <w:jc w:val="both"/>
        <w:rPr>
          <w:sz w:val="28"/>
          <w:szCs w:val="28"/>
        </w:rPr>
      </w:pPr>
      <w:r>
        <w:rPr>
          <w:sz w:val="28"/>
          <w:szCs w:val="28"/>
        </w:rPr>
        <w:t xml:space="preserve">27. </w:t>
      </w:r>
      <w:r w:rsidRPr="009D5683">
        <w:rPr>
          <w:sz w:val="28"/>
          <w:szCs w:val="28"/>
        </w:rPr>
        <w:t xml:space="preserve"> Боевые</w:t>
      </w:r>
      <w:r>
        <w:rPr>
          <w:sz w:val="28"/>
          <w:szCs w:val="28"/>
        </w:rPr>
        <w:t xml:space="preserve">               </w:t>
      </w:r>
    </w:p>
    <w:p w:rsidR="00C04F22" w:rsidRDefault="00C04F22" w:rsidP="00570AE5">
      <w:pPr>
        <w:ind w:right="278"/>
        <w:jc w:val="both"/>
        <w:rPr>
          <w:sz w:val="28"/>
          <w:szCs w:val="28"/>
        </w:rPr>
      </w:pPr>
      <w:r>
        <w:rPr>
          <w:sz w:val="28"/>
          <w:szCs w:val="28"/>
        </w:rPr>
        <w:t xml:space="preserve">   </w:t>
      </w:r>
      <w:r w:rsidRPr="009D5683">
        <w:rPr>
          <w:sz w:val="28"/>
          <w:szCs w:val="28"/>
        </w:rPr>
        <w:t>традиции Вооруженных Сил Российской Федерации.</w:t>
      </w:r>
    </w:p>
    <w:p w:rsidR="00C04F22" w:rsidRDefault="00C04F22" w:rsidP="00570AE5">
      <w:pPr>
        <w:ind w:right="278"/>
        <w:jc w:val="both"/>
        <w:rPr>
          <w:sz w:val="28"/>
          <w:szCs w:val="28"/>
        </w:rPr>
      </w:pPr>
      <w:r>
        <w:rPr>
          <w:sz w:val="28"/>
          <w:szCs w:val="28"/>
        </w:rPr>
        <w:t xml:space="preserve">28. </w:t>
      </w:r>
      <w:r w:rsidRPr="009D5683">
        <w:rPr>
          <w:sz w:val="28"/>
          <w:szCs w:val="28"/>
        </w:rPr>
        <w:t xml:space="preserve"> Символы воинской чести.</w:t>
      </w:r>
    </w:p>
    <w:p w:rsidR="00C04F22" w:rsidRDefault="00C04F22" w:rsidP="00570AE5">
      <w:pPr>
        <w:ind w:right="278"/>
        <w:jc w:val="both"/>
        <w:rPr>
          <w:sz w:val="28"/>
          <w:szCs w:val="28"/>
        </w:rPr>
      </w:pPr>
      <w:r>
        <w:rPr>
          <w:sz w:val="28"/>
          <w:szCs w:val="28"/>
        </w:rPr>
        <w:lastRenderedPageBreak/>
        <w:t>29.</w:t>
      </w:r>
      <w:r w:rsidRPr="009D5683">
        <w:rPr>
          <w:sz w:val="28"/>
          <w:szCs w:val="28"/>
        </w:rPr>
        <w:t xml:space="preserve"> </w:t>
      </w:r>
      <w:r>
        <w:rPr>
          <w:sz w:val="28"/>
          <w:szCs w:val="28"/>
        </w:rPr>
        <w:t xml:space="preserve"> </w:t>
      </w:r>
      <w:r w:rsidRPr="009D5683">
        <w:rPr>
          <w:sz w:val="28"/>
          <w:szCs w:val="28"/>
        </w:rPr>
        <w:t>Патриотизм и верность воинскому долгу.</w:t>
      </w:r>
    </w:p>
    <w:p w:rsidR="00C04F22" w:rsidRDefault="00C04F22" w:rsidP="00570AE5">
      <w:pPr>
        <w:ind w:right="278"/>
        <w:jc w:val="both"/>
        <w:rPr>
          <w:sz w:val="28"/>
          <w:szCs w:val="28"/>
        </w:rPr>
      </w:pPr>
      <w:r>
        <w:rPr>
          <w:sz w:val="28"/>
          <w:szCs w:val="28"/>
        </w:rPr>
        <w:t xml:space="preserve">30. </w:t>
      </w:r>
      <w:r w:rsidRPr="009D5683">
        <w:rPr>
          <w:sz w:val="28"/>
          <w:szCs w:val="28"/>
        </w:rPr>
        <w:t xml:space="preserve"> Дни воинской славы России.</w:t>
      </w:r>
    </w:p>
    <w:p w:rsidR="00C04F22" w:rsidRDefault="00C04F22" w:rsidP="00570AE5">
      <w:pPr>
        <w:ind w:right="278"/>
        <w:jc w:val="both"/>
        <w:rPr>
          <w:sz w:val="28"/>
          <w:szCs w:val="28"/>
        </w:rPr>
      </w:pPr>
      <w:r>
        <w:rPr>
          <w:sz w:val="28"/>
          <w:szCs w:val="28"/>
        </w:rPr>
        <w:t xml:space="preserve">31. </w:t>
      </w:r>
      <w:r w:rsidRPr="009D5683">
        <w:rPr>
          <w:sz w:val="28"/>
          <w:szCs w:val="28"/>
        </w:rPr>
        <w:t xml:space="preserve"> Города-герои Российской Федерации. </w:t>
      </w:r>
    </w:p>
    <w:p w:rsidR="00C04F22" w:rsidRDefault="00C04F22" w:rsidP="00570AE5">
      <w:pPr>
        <w:ind w:right="278"/>
        <w:jc w:val="both"/>
        <w:rPr>
          <w:sz w:val="28"/>
          <w:szCs w:val="28"/>
        </w:rPr>
      </w:pPr>
      <w:r>
        <w:rPr>
          <w:sz w:val="28"/>
          <w:szCs w:val="28"/>
        </w:rPr>
        <w:t xml:space="preserve">32. </w:t>
      </w:r>
      <w:r w:rsidRPr="009D5683">
        <w:rPr>
          <w:sz w:val="28"/>
          <w:szCs w:val="28"/>
        </w:rPr>
        <w:t xml:space="preserve"> Города воинской славы Российской Федерации. </w:t>
      </w:r>
    </w:p>
    <w:p w:rsidR="00C04F22" w:rsidRDefault="00C04F22" w:rsidP="00570AE5">
      <w:pPr>
        <w:ind w:right="278"/>
        <w:jc w:val="both"/>
        <w:rPr>
          <w:sz w:val="28"/>
          <w:szCs w:val="28"/>
        </w:rPr>
      </w:pPr>
      <w:r>
        <w:rPr>
          <w:sz w:val="28"/>
          <w:szCs w:val="28"/>
        </w:rPr>
        <w:t xml:space="preserve">33. </w:t>
      </w:r>
      <w:r w:rsidRPr="009D5683">
        <w:rPr>
          <w:sz w:val="28"/>
          <w:szCs w:val="28"/>
        </w:rPr>
        <w:t xml:space="preserve"> Профилактика инфекционных заболеваний. </w:t>
      </w:r>
    </w:p>
    <w:p w:rsidR="00C04F22" w:rsidRDefault="00C04F22" w:rsidP="00570AE5">
      <w:pPr>
        <w:ind w:right="278"/>
        <w:jc w:val="both"/>
        <w:rPr>
          <w:sz w:val="28"/>
          <w:szCs w:val="28"/>
        </w:rPr>
      </w:pPr>
      <w:r>
        <w:rPr>
          <w:sz w:val="28"/>
          <w:szCs w:val="28"/>
        </w:rPr>
        <w:t xml:space="preserve">34. </w:t>
      </w:r>
      <w:r w:rsidRPr="009D5683">
        <w:rPr>
          <w:sz w:val="28"/>
          <w:szCs w:val="28"/>
        </w:rPr>
        <w:t xml:space="preserve"> Первая помощь при острой сердечной недостаточности. </w:t>
      </w:r>
    </w:p>
    <w:p w:rsidR="00C04F22" w:rsidRDefault="00C04F22" w:rsidP="00570AE5">
      <w:pPr>
        <w:ind w:right="278"/>
        <w:jc w:val="both"/>
        <w:rPr>
          <w:sz w:val="28"/>
          <w:szCs w:val="28"/>
        </w:rPr>
      </w:pPr>
      <w:r>
        <w:rPr>
          <w:sz w:val="28"/>
          <w:szCs w:val="28"/>
        </w:rPr>
        <w:t xml:space="preserve">35. </w:t>
      </w:r>
      <w:r w:rsidRPr="009D5683">
        <w:rPr>
          <w:sz w:val="28"/>
          <w:szCs w:val="28"/>
        </w:rPr>
        <w:t xml:space="preserve"> СПИД — чума XXI века. </w:t>
      </w:r>
    </w:p>
    <w:p w:rsidR="00C04F22" w:rsidRDefault="00C04F22" w:rsidP="00570AE5">
      <w:pPr>
        <w:ind w:right="278"/>
        <w:jc w:val="both"/>
        <w:rPr>
          <w:sz w:val="28"/>
          <w:szCs w:val="28"/>
        </w:rPr>
      </w:pPr>
      <w:r>
        <w:rPr>
          <w:sz w:val="28"/>
          <w:szCs w:val="28"/>
        </w:rPr>
        <w:t xml:space="preserve">36. </w:t>
      </w:r>
      <w:r w:rsidRPr="009D5683">
        <w:rPr>
          <w:sz w:val="28"/>
          <w:szCs w:val="28"/>
        </w:rPr>
        <w:t xml:space="preserve"> Оказание первой помощи при бытовых травмах. </w:t>
      </w:r>
    </w:p>
    <w:p w:rsidR="00C04F22" w:rsidRDefault="00C04F22" w:rsidP="00570AE5">
      <w:pPr>
        <w:ind w:right="278"/>
        <w:jc w:val="both"/>
        <w:rPr>
          <w:sz w:val="28"/>
          <w:szCs w:val="28"/>
        </w:rPr>
      </w:pPr>
      <w:r>
        <w:rPr>
          <w:sz w:val="28"/>
          <w:szCs w:val="28"/>
        </w:rPr>
        <w:t xml:space="preserve">37. </w:t>
      </w:r>
      <w:r w:rsidRPr="009D5683">
        <w:rPr>
          <w:sz w:val="28"/>
          <w:szCs w:val="28"/>
        </w:rPr>
        <w:t xml:space="preserve"> Духовность и здоровье семьи. </w:t>
      </w:r>
    </w:p>
    <w:p w:rsidR="00C04F22" w:rsidRDefault="00C04F22" w:rsidP="00570AE5">
      <w:pPr>
        <w:ind w:right="278"/>
        <w:jc w:val="both"/>
        <w:rPr>
          <w:sz w:val="28"/>
          <w:szCs w:val="28"/>
        </w:rPr>
      </w:pPr>
      <w:r>
        <w:rPr>
          <w:sz w:val="28"/>
          <w:szCs w:val="28"/>
        </w:rPr>
        <w:t xml:space="preserve">38. </w:t>
      </w:r>
      <w:r w:rsidRPr="009D5683">
        <w:rPr>
          <w:sz w:val="28"/>
          <w:szCs w:val="28"/>
        </w:rPr>
        <w:t xml:space="preserve"> Здоровье родителей — здоровье ребенка. </w:t>
      </w:r>
    </w:p>
    <w:p w:rsidR="00C04F22" w:rsidRDefault="00C04F22" w:rsidP="00570AE5">
      <w:pPr>
        <w:ind w:right="278"/>
        <w:jc w:val="both"/>
        <w:rPr>
          <w:sz w:val="28"/>
          <w:szCs w:val="28"/>
        </w:rPr>
      </w:pPr>
      <w:r>
        <w:rPr>
          <w:sz w:val="28"/>
          <w:szCs w:val="28"/>
        </w:rPr>
        <w:t xml:space="preserve">39. </w:t>
      </w:r>
      <w:r w:rsidRPr="009D5683">
        <w:rPr>
          <w:sz w:val="28"/>
          <w:szCs w:val="28"/>
        </w:rPr>
        <w:t xml:space="preserve"> Формирование здорового образа жизни с пеленок.</w:t>
      </w:r>
    </w:p>
    <w:p w:rsidR="00C04F22" w:rsidRDefault="00C04F22" w:rsidP="00570AE5">
      <w:pPr>
        <w:ind w:right="278"/>
        <w:jc w:val="both"/>
        <w:rPr>
          <w:sz w:val="28"/>
          <w:szCs w:val="28"/>
        </w:rPr>
      </w:pPr>
      <w:r>
        <w:rPr>
          <w:sz w:val="28"/>
          <w:szCs w:val="28"/>
        </w:rPr>
        <w:t xml:space="preserve">40. </w:t>
      </w:r>
      <w:r w:rsidRPr="009D5683">
        <w:rPr>
          <w:sz w:val="28"/>
          <w:szCs w:val="28"/>
        </w:rPr>
        <w:t xml:space="preserve"> Как стать долгожителем? </w:t>
      </w:r>
    </w:p>
    <w:p w:rsidR="00C04F22" w:rsidRDefault="00C04F22" w:rsidP="00570AE5">
      <w:pPr>
        <w:ind w:right="278"/>
        <w:jc w:val="both"/>
        <w:rPr>
          <w:sz w:val="28"/>
          <w:szCs w:val="28"/>
        </w:rPr>
      </w:pPr>
      <w:r>
        <w:rPr>
          <w:sz w:val="28"/>
          <w:szCs w:val="28"/>
        </w:rPr>
        <w:t xml:space="preserve">41. </w:t>
      </w:r>
      <w:r w:rsidRPr="009D5683">
        <w:rPr>
          <w:sz w:val="28"/>
          <w:szCs w:val="28"/>
        </w:rPr>
        <w:t xml:space="preserve"> Рождение ребенка — высшее чудо на Земле. </w:t>
      </w:r>
    </w:p>
    <w:p w:rsidR="00C04F22" w:rsidRPr="009D5683" w:rsidRDefault="00C04F22" w:rsidP="00570AE5">
      <w:pPr>
        <w:ind w:right="278"/>
        <w:jc w:val="both"/>
        <w:rPr>
          <w:sz w:val="28"/>
          <w:szCs w:val="28"/>
        </w:rPr>
      </w:pPr>
      <w:r>
        <w:rPr>
          <w:sz w:val="28"/>
          <w:szCs w:val="28"/>
        </w:rPr>
        <w:t xml:space="preserve">42. </w:t>
      </w:r>
      <w:r w:rsidRPr="009D5683">
        <w:rPr>
          <w:sz w:val="28"/>
          <w:szCs w:val="28"/>
        </w:rPr>
        <w:t xml:space="preserve"> Политика государства по поддержке семьи.</w:t>
      </w:r>
    </w:p>
    <w:p w:rsidR="00C04F22" w:rsidRPr="000778E1" w:rsidRDefault="00C04F22" w:rsidP="00570AE5">
      <w:pPr>
        <w:ind w:right="278"/>
        <w:jc w:val="both"/>
        <w:rPr>
          <w:sz w:val="28"/>
          <w:szCs w:val="28"/>
        </w:rPr>
      </w:pPr>
    </w:p>
    <w:p w:rsidR="00C04F22" w:rsidRDefault="00C04F22" w:rsidP="00570AE5">
      <w:pPr>
        <w:ind w:right="278"/>
        <w:jc w:val="both"/>
        <w:rPr>
          <w:b/>
          <w:sz w:val="28"/>
          <w:szCs w:val="28"/>
        </w:rPr>
      </w:pPr>
    </w:p>
    <w:p w:rsidR="00C04F22" w:rsidRDefault="00C04F22" w:rsidP="00570AE5">
      <w:pPr>
        <w:ind w:right="278"/>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both"/>
        <w:rPr>
          <w:b/>
          <w:sz w:val="28"/>
          <w:szCs w:val="28"/>
        </w:rPr>
      </w:pPr>
    </w:p>
    <w:p w:rsidR="00C04F22" w:rsidRDefault="00C04F22" w:rsidP="00C04F22">
      <w:pPr>
        <w:ind w:right="278" w:firstLine="540"/>
        <w:jc w:val="center"/>
        <w:rPr>
          <w:b/>
          <w:sz w:val="28"/>
          <w:szCs w:val="28"/>
        </w:rPr>
      </w:pPr>
    </w:p>
    <w:p w:rsidR="00C04F22" w:rsidRPr="000778E1" w:rsidRDefault="00716A11" w:rsidP="00900A9F">
      <w:pPr>
        <w:ind w:right="278" w:firstLine="540"/>
        <w:jc w:val="center"/>
        <w:rPr>
          <w:b/>
          <w:sz w:val="28"/>
          <w:szCs w:val="28"/>
        </w:rPr>
      </w:pPr>
      <w:r>
        <w:rPr>
          <w:b/>
          <w:sz w:val="28"/>
          <w:szCs w:val="28"/>
        </w:rPr>
        <w:lastRenderedPageBreak/>
        <w:t>8</w:t>
      </w:r>
      <w:r w:rsidR="00C04F22" w:rsidRPr="000778E1">
        <w:rPr>
          <w:b/>
          <w:sz w:val="28"/>
          <w:szCs w:val="28"/>
        </w:rPr>
        <w:t>.</w:t>
      </w:r>
      <w:r w:rsidR="00C04F22">
        <w:rPr>
          <w:b/>
          <w:sz w:val="28"/>
          <w:szCs w:val="28"/>
        </w:rPr>
        <w:t xml:space="preserve"> </w:t>
      </w:r>
      <w:r w:rsidR="00C04F22" w:rsidRPr="000778E1">
        <w:rPr>
          <w:b/>
          <w:sz w:val="28"/>
          <w:szCs w:val="28"/>
        </w:rPr>
        <w:t>ВОПРОСЫ ДЛЯ ПОДГОТОВКИ К ДИФФЕРЕНЦИРОВАННОМУ ЗАЧЕТУ</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ситуациях криминогенного характера.</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условиях вынужденной автономии в природе.</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условиях чрезвычайных ситуаций природного и техногенного характера.</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Уголовная ответственность несовершеннолетних.</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Законы и другие нормативно-правовые акты Российской Федерации по обеспечению безопасности.</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Гражданская оборона – основные понятия, определения и задачи.</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Современные средства поражения их поражающие факторы, мероприятия по защите населения. Ядерное оружие.</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Оповещение населения об опасностях, возникающих в ЧС мирного и военного времени.</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инженерной защиты населения от поражающих факторов ЧС мирного и военного времени.</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Средства индивидуальной и коллективной защиты.</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Мероприятия по защите населения при угрозе ЧС и применение современных средств поражения.</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гражданской обороны в ГАПОУ СПО.</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Родина и её национальная безопасность.</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История создания и развития Вооружённых Сил России.</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Состав Вооружённых Сил Российской Федерации.</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Боевое знамя воинской чести – символ воинской чести, доблести и славы.</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Боевые традиции Вооружённых Сил Российской Федерации.</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Основные понятия о воинской обязанности.</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воинского учёта и его предназначение.</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Обязательная подготовка граждан к военной службе.</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Добровольная подготовка граждан к военной службе.</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Увольнение с военной службы и пребывание в запасе.</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Правовые основы военной службы.</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Общевоинские уставы Вооружённых Сил Российской Федерации – законы воинской жизни.</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Военная присяга-клятва воина на верность Родине-России.</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Прохождение военной службы по призыву.</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Прохождение военной службы по контракту.</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Права и ответственность военнослужащих.</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Альтернативная гражданская служба.</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Военнослужащий – патриот, с честью и достоинством несущий звание защитника Отечества.</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 xml:space="preserve">Военнослужащий </w:t>
      </w:r>
      <w:proofErr w:type="gramStart"/>
      <w:r w:rsidRPr="00D421D7">
        <w:rPr>
          <w:sz w:val="28"/>
          <w:szCs w:val="28"/>
        </w:rPr>
        <w:t>–с</w:t>
      </w:r>
      <w:proofErr w:type="gramEnd"/>
      <w:r w:rsidRPr="00D421D7">
        <w:rPr>
          <w:sz w:val="28"/>
          <w:szCs w:val="28"/>
        </w:rPr>
        <w:t>пециалист, в совершенстве владеющий оружием и военной техникой.</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lastRenderedPageBreak/>
        <w:t>Требования воинской деятельности, предъявляемые к моральным и индивидуально-психологическим качествам гражданина.</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 xml:space="preserve">Военнослужащий – </w:t>
      </w:r>
      <w:proofErr w:type="gramStart"/>
      <w:r w:rsidRPr="00D421D7">
        <w:rPr>
          <w:sz w:val="28"/>
          <w:szCs w:val="28"/>
        </w:rPr>
        <w:t>подчинённый</w:t>
      </w:r>
      <w:proofErr w:type="gramEnd"/>
      <w:r w:rsidRPr="00D421D7">
        <w:rPr>
          <w:sz w:val="28"/>
          <w:szCs w:val="28"/>
        </w:rPr>
        <w:t xml:space="preserve"> строго соблюдающий Конституцию и законы Российской Федерации, выполняющий требования воинских уставов, приказы командиров и начальников.</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Как стать офицером Российской Армии.</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Международная (миротворческая) деятельность Вооружённых Сил Российской Федерации.</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Ордена - почётные награды за воинские отличия и заслуги в бою и военной службе.</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Ритуалы Вооружённых Сил Российской Федерации.</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Сохранение и укрепление здоровь</w:t>
      </w:r>
      <w:proofErr w:type="gramStart"/>
      <w:r w:rsidRPr="00D421D7">
        <w:rPr>
          <w:sz w:val="28"/>
          <w:szCs w:val="28"/>
        </w:rPr>
        <w:t>я-</w:t>
      </w:r>
      <w:proofErr w:type="gramEnd"/>
      <w:r w:rsidRPr="00D421D7">
        <w:rPr>
          <w:sz w:val="28"/>
          <w:szCs w:val="28"/>
        </w:rPr>
        <w:t xml:space="preserve"> важная забота каждого человека и всего человечества.</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Инфекционные заболевания, их классификация и профилактика.</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 xml:space="preserve">Основные инфекционные </w:t>
      </w:r>
      <w:proofErr w:type="gramStart"/>
      <w:r w:rsidRPr="00D421D7">
        <w:rPr>
          <w:sz w:val="28"/>
          <w:szCs w:val="28"/>
        </w:rPr>
        <w:t>заболевания</w:t>
      </w:r>
      <w:proofErr w:type="gramEnd"/>
      <w:r w:rsidRPr="00D421D7">
        <w:rPr>
          <w:sz w:val="28"/>
          <w:szCs w:val="28"/>
        </w:rPr>
        <w:t xml:space="preserve"> передаваемые половым путём, их классификация и профилактика.</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Здоровый образ жизни и его составляющие. Культура питания.</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Биологические ритмы  и их влияние на работоспособность человека.</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Значение двигательной активности и закаливание для здоровья человека.</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Вредные привычки, их влияние на организм человека.</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Правила личной гигиены и здоровья.</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Нравственность и здоровье. Формирование правильного взаимоотношения полов.</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СПИД и его профилактика.</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Семья в современном обществе. Законодательство и семья.</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Первая медицинская помощь при острой сердечной недостаточности и инсульте.</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 xml:space="preserve"> Первая медицинская помощь при ранениях.</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 xml:space="preserve">Первая медицинская помощь </w:t>
      </w:r>
      <w:proofErr w:type="gramStart"/>
      <w:r w:rsidRPr="00D421D7">
        <w:rPr>
          <w:sz w:val="28"/>
          <w:szCs w:val="28"/>
        </w:rPr>
        <w:t>при</w:t>
      </w:r>
      <w:proofErr w:type="gramEnd"/>
      <w:r w:rsidRPr="00D421D7">
        <w:rPr>
          <w:sz w:val="28"/>
          <w:szCs w:val="28"/>
        </w:rPr>
        <w:t xml:space="preserve"> травм ах.</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Правила и безопасность дорожного движения (в части, касающейся пешеходов, велосипедистов).</w:t>
      </w:r>
    </w:p>
    <w:p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Правила и безопасность дорожного движения (в части, касающейся пассажиров и транспортных средств).</w:t>
      </w:r>
    </w:p>
    <w:p w:rsidR="00C04F22" w:rsidRDefault="00C04F22" w:rsidP="00900A9F">
      <w:pPr>
        <w:ind w:right="278" w:firstLine="540"/>
        <w:jc w:val="both"/>
        <w:rPr>
          <w:sz w:val="28"/>
          <w:szCs w:val="28"/>
        </w:rPr>
      </w:pPr>
    </w:p>
    <w:p w:rsidR="00900A9F" w:rsidRDefault="00900A9F" w:rsidP="00900A9F">
      <w:pPr>
        <w:ind w:right="278" w:firstLine="540"/>
        <w:jc w:val="both"/>
        <w:rPr>
          <w:sz w:val="28"/>
          <w:szCs w:val="28"/>
        </w:rPr>
      </w:pPr>
    </w:p>
    <w:p w:rsidR="00900A9F" w:rsidRDefault="00900A9F" w:rsidP="00900A9F">
      <w:pPr>
        <w:ind w:right="278" w:firstLine="540"/>
        <w:jc w:val="both"/>
        <w:rPr>
          <w:sz w:val="28"/>
          <w:szCs w:val="28"/>
        </w:rPr>
      </w:pPr>
    </w:p>
    <w:p w:rsidR="00900A9F" w:rsidRDefault="00900A9F" w:rsidP="00900A9F">
      <w:pPr>
        <w:ind w:right="278" w:firstLine="540"/>
        <w:jc w:val="both"/>
        <w:rPr>
          <w:sz w:val="28"/>
          <w:szCs w:val="28"/>
        </w:rPr>
      </w:pPr>
    </w:p>
    <w:p w:rsidR="00C04F22" w:rsidRDefault="00C04F22" w:rsidP="00900A9F">
      <w:pPr>
        <w:ind w:right="278" w:firstLine="540"/>
        <w:jc w:val="both"/>
        <w:rPr>
          <w:sz w:val="28"/>
          <w:szCs w:val="28"/>
        </w:rPr>
      </w:pPr>
    </w:p>
    <w:p w:rsidR="00C04F22" w:rsidRDefault="00C04F22" w:rsidP="00900A9F">
      <w:pPr>
        <w:ind w:right="278" w:firstLine="540"/>
        <w:jc w:val="both"/>
        <w:rPr>
          <w:sz w:val="28"/>
          <w:szCs w:val="28"/>
        </w:rPr>
      </w:pPr>
    </w:p>
    <w:p w:rsidR="00C04F22" w:rsidRDefault="00C04F22" w:rsidP="00C04F22">
      <w:pPr>
        <w:ind w:right="278" w:firstLine="540"/>
        <w:jc w:val="both"/>
        <w:rPr>
          <w:sz w:val="28"/>
          <w:szCs w:val="28"/>
        </w:rPr>
      </w:pPr>
    </w:p>
    <w:p w:rsidR="00C04F22" w:rsidRDefault="00C04F22" w:rsidP="00C04F22">
      <w:pPr>
        <w:ind w:right="278" w:firstLine="540"/>
        <w:jc w:val="both"/>
        <w:rPr>
          <w:sz w:val="28"/>
          <w:szCs w:val="28"/>
        </w:rPr>
      </w:pPr>
    </w:p>
    <w:p w:rsidR="00C04F22" w:rsidRDefault="00C04F22" w:rsidP="00C04F22">
      <w:pPr>
        <w:ind w:right="278" w:firstLine="540"/>
        <w:jc w:val="center"/>
        <w:rPr>
          <w:b/>
          <w:sz w:val="28"/>
          <w:szCs w:val="28"/>
        </w:rPr>
      </w:pPr>
    </w:p>
    <w:p w:rsidR="00C04F22" w:rsidRPr="009A7202" w:rsidRDefault="00716A11" w:rsidP="00C04F22">
      <w:pPr>
        <w:ind w:right="278" w:firstLine="540"/>
        <w:jc w:val="center"/>
        <w:rPr>
          <w:b/>
          <w:sz w:val="28"/>
          <w:szCs w:val="28"/>
        </w:rPr>
      </w:pPr>
      <w:r>
        <w:rPr>
          <w:b/>
          <w:sz w:val="28"/>
          <w:szCs w:val="28"/>
        </w:rPr>
        <w:lastRenderedPageBreak/>
        <w:t>9</w:t>
      </w:r>
      <w:r w:rsidR="00C04F22" w:rsidRPr="009A7202">
        <w:rPr>
          <w:b/>
          <w:sz w:val="28"/>
          <w:szCs w:val="28"/>
        </w:rPr>
        <w:t>.УЧЕБНО-МЕТОДИЧЕСКОЕ И МАТЕРИАЛЬНО-ТЕХНИЧЕСКОЕ ОБЕСПЕЧЕНИЕ УЧЕБНОЙ ДИСЦИПЛИНЫ</w:t>
      </w:r>
    </w:p>
    <w:p w:rsidR="00C04F22" w:rsidRDefault="00C04F22" w:rsidP="00C04F22">
      <w:pPr>
        <w:ind w:right="278" w:firstLine="540"/>
        <w:jc w:val="center"/>
        <w:rPr>
          <w:sz w:val="28"/>
          <w:szCs w:val="28"/>
        </w:rPr>
      </w:pPr>
    </w:p>
    <w:p w:rsidR="00C04F22" w:rsidRDefault="00C04F22" w:rsidP="00C04F22">
      <w:pPr>
        <w:ind w:right="278" w:firstLine="540"/>
        <w:jc w:val="both"/>
        <w:rPr>
          <w:sz w:val="28"/>
          <w:szCs w:val="28"/>
        </w:rPr>
      </w:pPr>
      <w:r>
        <w:rPr>
          <w:sz w:val="28"/>
          <w:szCs w:val="28"/>
        </w:rPr>
        <w:t xml:space="preserve">Освоение программы учебной </w:t>
      </w:r>
      <w:r w:rsidRPr="00F9367C">
        <w:rPr>
          <w:sz w:val="28"/>
          <w:szCs w:val="28"/>
        </w:rPr>
        <w:t>дисциплины «Основы безопасности жизнедеятельности»</w:t>
      </w:r>
      <w:r>
        <w:rPr>
          <w:sz w:val="28"/>
          <w:szCs w:val="28"/>
        </w:rPr>
        <w:t xml:space="preserve"> предполагает использование учебного кабинета </w:t>
      </w:r>
      <w:r w:rsidRPr="00F9367C">
        <w:rPr>
          <w:sz w:val="28"/>
          <w:szCs w:val="28"/>
        </w:rPr>
        <w:t>«Основ безопасности жизнедеятельности»</w:t>
      </w:r>
      <w:r>
        <w:rPr>
          <w:sz w:val="28"/>
          <w:szCs w:val="28"/>
        </w:rPr>
        <w:t xml:space="preserve">. Помещение кабинета должно удовлетворять требованиям </w:t>
      </w:r>
      <w:proofErr w:type="spellStart"/>
      <w:r>
        <w:rPr>
          <w:sz w:val="28"/>
          <w:szCs w:val="28"/>
        </w:rPr>
        <w:t>Санитарно-эпидемеологических</w:t>
      </w:r>
      <w:proofErr w:type="spellEnd"/>
      <w:r>
        <w:rPr>
          <w:sz w:val="28"/>
          <w:szCs w:val="28"/>
        </w:rPr>
        <w:t xml:space="preserve"> правил и нормативов (СанПиН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rsidR="00C04F22" w:rsidRDefault="00C04F22" w:rsidP="00C04F22">
      <w:pPr>
        <w:ind w:right="278" w:firstLine="540"/>
        <w:jc w:val="both"/>
        <w:rPr>
          <w:sz w:val="28"/>
          <w:szCs w:val="28"/>
        </w:rPr>
      </w:pPr>
      <w:r>
        <w:rPr>
          <w:sz w:val="28"/>
          <w:szCs w:val="28"/>
        </w:rPr>
        <w:t>В состав учебно-методического и материально-технического обеспечения программы учебной дисциплины (наименование дисциплины) входит:</w:t>
      </w:r>
    </w:p>
    <w:p w:rsidR="00C04F22" w:rsidRDefault="00C04F22" w:rsidP="00C04F22">
      <w:pPr>
        <w:ind w:right="278" w:firstLine="540"/>
        <w:jc w:val="both"/>
        <w:rPr>
          <w:sz w:val="28"/>
          <w:szCs w:val="28"/>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1"/>
        <w:gridCol w:w="1418"/>
      </w:tblGrid>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Доска</w:t>
            </w:r>
          </w:p>
        </w:tc>
        <w:tc>
          <w:tcPr>
            <w:tcW w:w="1418" w:type="dxa"/>
          </w:tcPr>
          <w:p w:rsidR="00C04F22" w:rsidRPr="00F9367C" w:rsidRDefault="00C04F22" w:rsidP="00716A11">
            <w:pPr>
              <w:spacing w:line="360" w:lineRule="auto"/>
              <w:ind w:right="459"/>
              <w:jc w:val="both"/>
              <w:rPr>
                <w:rFonts w:eastAsia="Calibri"/>
                <w:sz w:val="28"/>
                <w:szCs w:val="28"/>
                <w:lang w:eastAsia="en-US"/>
              </w:rPr>
            </w:pPr>
            <w:r w:rsidRPr="00F9367C">
              <w:rPr>
                <w:rFonts w:eastAsia="Calibri"/>
                <w:sz w:val="28"/>
                <w:szCs w:val="28"/>
                <w:lang w:eastAsia="en-US"/>
              </w:rPr>
              <w:t>1</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Рабочее место преподавателя</w:t>
            </w:r>
          </w:p>
        </w:tc>
        <w:tc>
          <w:tcPr>
            <w:tcW w:w="1418"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1</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Компьютер</w:t>
            </w:r>
          </w:p>
        </w:tc>
        <w:tc>
          <w:tcPr>
            <w:tcW w:w="1418"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1</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Посадочные места</w:t>
            </w:r>
          </w:p>
        </w:tc>
        <w:tc>
          <w:tcPr>
            <w:tcW w:w="1418"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25</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Комплект учебно-методической документации</w:t>
            </w:r>
          </w:p>
        </w:tc>
        <w:tc>
          <w:tcPr>
            <w:tcW w:w="1418"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1</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Уголок по охране труда</w:t>
            </w:r>
          </w:p>
        </w:tc>
        <w:tc>
          <w:tcPr>
            <w:tcW w:w="1418"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1</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Электронный образовательный ресурс</w:t>
            </w:r>
          </w:p>
        </w:tc>
        <w:tc>
          <w:tcPr>
            <w:tcW w:w="1418" w:type="dxa"/>
          </w:tcPr>
          <w:p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Учебники [Электронный ресурс]  Lecta.ru</w:t>
            </w:r>
          </w:p>
        </w:tc>
        <w:tc>
          <w:tcPr>
            <w:tcW w:w="1418" w:type="dxa"/>
          </w:tcPr>
          <w:p w:rsidR="00C04F22" w:rsidRPr="00F9367C" w:rsidRDefault="00C04F22" w:rsidP="00716A11">
            <w:pPr>
              <w:spacing w:line="360" w:lineRule="auto"/>
              <w:jc w:val="both"/>
              <w:rPr>
                <w:rFonts w:eastAsia="Calibri"/>
                <w:sz w:val="28"/>
                <w:szCs w:val="28"/>
                <w:lang w:eastAsia="en-US"/>
              </w:rPr>
            </w:pP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Стенды:</w:t>
            </w:r>
          </w:p>
        </w:tc>
        <w:tc>
          <w:tcPr>
            <w:tcW w:w="1418" w:type="dxa"/>
          </w:tcPr>
          <w:p w:rsidR="00C04F22" w:rsidRPr="00F9367C" w:rsidRDefault="00C04F22" w:rsidP="00716A11">
            <w:pPr>
              <w:spacing w:line="360" w:lineRule="auto"/>
              <w:jc w:val="both"/>
              <w:rPr>
                <w:rFonts w:eastAsia="Calibri"/>
                <w:sz w:val="28"/>
                <w:szCs w:val="28"/>
                <w:lang w:eastAsia="en-US"/>
              </w:rPr>
            </w:pP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Охрана труда</w:t>
            </w:r>
          </w:p>
        </w:tc>
        <w:tc>
          <w:tcPr>
            <w:tcW w:w="1418" w:type="dxa"/>
          </w:tcPr>
          <w:p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«Патриотизм и верность воинскому долгу»</w:t>
            </w:r>
          </w:p>
        </w:tc>
        <w:tc>
          <w:tcPr>
            <w:tcW w:w="1418" w:type="dxa"/>
          </w:tcPr>
          <w:p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«Ордена и медали России»</w:t>
            </w:r>
          </w:p>
        </w:tc>
        <w:tc>
          <w:tcPr>
            <w:tcW w:w="1418" w:type="dxa"/>
          </w:tcPr>
          <w:p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«Гражданская оборона»</w:t>
            </w:r>
          </w:p>
        </w:tc>
        <w:tc>
          <w:tcPr>
            <w:tcW w:w="1418" w:type="dxa"/>
          </w:tcPr>
          <w:p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«Огневая подготовка»</w:t>
            </w:r>
          </w:p>
        </w:tc>
        <w:tc>
          <w:tcPr>
            <w:tcW w:w="1418" w:type="dxa"/>
          </w:tcPr>
          <w:p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«Тактическая подготовка»</w:t>
            </w:r>
          </w:p>
        </w:tc>
        <w:tc>
          <w:tcPr>
            <w:tcW w:w="1418" w:type="dxa"/>
          </w:tcPr>
          <w:p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«Обязанность и ответственность военнослужащих»</w:t>
            </w:r>
          </w:p>
        </w:tc>
        <w:tc>
          <w:tcPr>
            <w:tcW w:w="1418" w:type="dxa"/>
          </w:tcPr>
          <w:p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«Военная присяга»</w:t>
            </w:r>
          </w:p>
        </w:tc>
        <w:tc>
          <w:tcPr>
            <w:tcW w:w="1418" w:type="dxa"/>
          </w:tcPr>
          <w:p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«Государственный гимн РФ»</w:t>
            </w:r>
          </w:p>
        </w:tc>
        <w:tc>
          <w:tcPr>
            <w:tcW w:w="1418" w:type="dxa"/>
          </w:tcPr>
          <w:p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Винтовка пневматическая</w:t>
            </w:r>
          </w:p>
        </w:tc>
        <w:tc>
          <w:tcPr>
            <w:tcW w:w="1418" w:type="dxa"/>
          </w:tcPr>
          <w:p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2</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Лопата пехотная</w:t>
            </w:r>
          </w:p>
        </w:tc>
        <w:tc>
          <w:tcPr>
            <w:tcW w:w="1418" w:type="dxa"/>
          </w:tcPr>
          <w:p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6</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lastRenderedPageBreak/>
              <w:t>фляга солдатская</w:t>
            </w:r>
          </w:p>
        </w:tc>
        <w:tc>
          <w:tcPr>
            <w:tcW w:w="1418" w:type="dxa"/>
          </w:tcPr>
          <w:p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6</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макет автомата Калашникова</w:t>
            </w:r>
          </w:p>
        </w:tc>
        <w:tc>
          <w:tcPr>
            <w:tcW w:w="1418" w:type="dxa"/>
          </w:tcPr>
          <w:p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8</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ремень солдатский</w:t>
            </w:r>
          </w:p>
        </w:tc>
        <w:tc>
          <w:tcPr>
            <w:tcW w:w="1418" w:type="dxa"/>
          </w:tcPr>
          <w:p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магазин учебный АК-74 с патронами</w:t>
            </w:r>
          </w:p>
        </w:tc>
        <w:tc>
          <w:tcPr>
            <w:tcW w:w="1418" w:type="dxa"/>
          </w:tcPr>
          <w:p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rsidTr="00716A11">
        <w:tc>
          <w:tcPr>
            <w:tcW w:w="7621" w:type="dxa"/>
          </w:tcPr>
          <w:p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АК-74. (учебный)</w:t>
            </w:r>
          </w:p>
        </w:tc>
        <w:tc>
          <w:tcPr>
            <w:tcW w:w="1418" w:type="dxa"/>
          </w:tcPr>
          <w:p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bl>
    <w:p w:rsidR="00C04F22" w:rsidRDefault="00C04F22" w:rsidP="00C04F22">
      <w:pPr>
        <w:ind w:right="278" w:firstLine="540"/>
        <w:jc w:val="both"/>
        <w:rPr>
          <w:i/>
          <w:sz w:val="28"/>
          <w:szCs w:val="28"/>
        </w:rPr>
      </w:pPr>
    </w:p>
    <w:p w:rsidR="00C04F22" w:rsidRDefault="00C04F22" w:rsidP="00C04F22">
      <w:pPr>
        <w:ind w:right="278" w:firstLine="540"/>
        <w:jc w:val="both"/>
        <w:rPr>
          <w:sz w:val="28"/>
          <w:szCs w:val="28"/>
        </w:rPr>
      </w:pPr>
      <w:r>
        <w:rPr>
          <w:sz w:val="28"/>
          <w:szCs w:val="28"/>
        </w:rPr>
        <w:t xml:space="preserve">В библиотечный фонд входят учебники, учебно-методический комплекс, обеспечивающие освоение учебной дисциплины (наименование дисциплины),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C04F22" w:rsidRDefault="00C04F22" w:rsidP="00C04F22">
      <w:pPr>
        <w:ind w:right="278" w:firstLine="540"/>
        <w:jc w:val="both"/>
        <w:rPr>
          <w:sz w:val="28"/>
          <w:szCs w:val="28"/>
        </w:rPr>
      </w:pPr>
      <w:r>
        <w:rPr>
          <w:sz w:val="28"/>
          <w:szCs w:val="28"/>
        </w:rPr>
        <w:t xml:space="preserve">Библиотечный фонд может быть дополнен энциклопедиями, справочниками, словарями, научной и научно-популярной литературой по разным вопросам изучения </w:t>
      </w:r>
      <w:r w:rsidRPr="00F9367C">
        <w:rPr>
          <w:sz w:val="28"/>
          <w:szCs w:val="28"/>
        </w:rPr>
        <w:t>«Основы безопасности жизнедеятельности»</w:t>
      </w:r>
      <w:r>
        <w:rPr>
          <w:sz w:val="28"/>
          <w:szCs w:val="28"/>
        </w:rPr>
        <w:t>, в том числе видеоматериалами.</w:t>
      </w:r>
    </w:p>
    <w:p w:rsidR="00C04F22" w:rsidRPr="009F12ED" w:rsidRDefault="00C04F22" w:rsidP="00C04F22">
      <w:pPr>
        <w:ind w:right="278" w:firstLine="540"/>
        <w:jc w:val="both"/>
        <w:rPr>
          <w:sz w:val="28"/>
          <w:szCs w:val="28"/>
        </w:rPr>
      </w:pPr>
      <w:r>
        <w:rPr>
          <w:sz w:val="28"/>
          <w:szCs w:val="28"/>
        </w:rPr>
        <w:t xml:space="preserve">В процессе освоения программы обучающиеся имеют возможность доступа к электронным учебным материалам, расположенным на электронных библиотечных системах </w:t>
      </w:r>
      <w:proofErr w:type="spellStart"/>
      <w:r>
        <w:rPr>
          <w:sz w:val="28"/>
          <w:szCs w:val="28"/>
          <w:lang w:val="en-US"/>
        </w:rPr>
        <w:t>Lecta</w:t>
      </w:r>
      <w:proofErr w:type="spellEnd"/>
      <w:r w:rsidRPr="009F12ED">
        <w:rPr>
          <w:sz w:val="28"/>
          <w:szCs w:val="28"/>
        </w:rPr>
        <w:t>.</w:t>
      </w:r>
      <w:proofErr w:type="spellStart"/>
      <w:r>
        <w:rPr>
          <w:sz w:val="28"/>
          <w:szCs w:val="28"/>
          <w:lang w:val="en-US"/>
        </w:rPr>
        <w:t>ru</w:t>
      </w:r>
      <w:proofErr w:type="spellEnd"/>
      <w:r w:rsidRPr="009F12ED">
        <w:rPr>
          <w:sz w:val="28"/>
          <w:szCs w:val="28"/>
        </w:rPr>
        <w:t xml:space="preserve"> </w:t>
      </w:r>
      <w:r>
        <w:rPr>
          <w:sz w:val="28"/>
          <w:szCs w:val="28"/>
        </w:rPr>
        <w:t xml:space="preserve">и </w:t>
      </w:r>
      <w:proofErr w:type="spellStart"/>
      <w:r>
        <w:rPr>
          <w:sz w:val="28"/>
          <w:szCs w:val="28"/>
          <w:lang w:val="en-US"/>
        </w:rPr>
        <w:t>IPRBooks</w:t>
      </w:r>
      <w:proofErr w:type="spellEnd"/>
      <w:r>
        <w:rPr>
          <w:sz w:val="28"/>
          <w:szCs w:val="28"/>
        </w:rPr>
        <w:t>.</w:t>
      </w:r>
    </w:p>
    <w:p w:rsidR="00C04F22" w:rsidRPr="000778E1" w:rsidRDefault="00C04F22" w:rsidP="00C04F22">
      <w:pPr>
        <w:ind w:right="278" w:firstLine="540"/>
        <w:jc w:val="both"/>
        <w:rPr>
          <w:sz w:val="28"/>
          <w:szCs w:val="28"/>
        </w:rPr>
      </w:pPr>
      <w:r>
        <w:rPr>
          <w:sz w:val="28"/>
          <w:szCs w:val="28"/>
        </w:rPr>
        <w:t xml:space="preserve">  </w:t>
      </w: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p>
    <w:p w:rsidR="00C04F22" w:rsidRDefault="00C04F22" w:rsidP="00C04F22">
      <w:pPr>
        <w:ind w:right="278" w:firstLine="540"/>
        <w:jc w:val="center"/>
        <w:rPr>
          <w:b/>
          <w:sz w:val="28"/>
          <w:szCs w:val="28"/>
        </w:rPr>
      </w:pPr>
      <w:r>
        <w:rPr>
          <w:b/>
          <w:sz w:val="28"/>
          <w:szCs w:val="28"/>
        </w:rPr>
        <w:lastRenderedPageBreak/>
        <w:t>1</w:t>
      </w:r>
      <w:r w:rsidR="00716A11">
        <w:rPr>
          <w:b/>
          <w:sz w:val="28"/>
          <w:szCs w:val="28"/>
        </w:rPr>
        <w:t>0</w:t>
      </w:r>
      <w:r w:rsidRPr="000778E1">
        <w:rPr>
          <w:b/>
          <w:sz w:val="28"/>
          <w:szCs w:val="28"/>
        </w:rPr>
        <w:t>.</w:t>
      </w:r>
      <w:r>
        <w:rPr>
          <w:b/>
          <w:sz w:val="28"/>
          <w:szCs w:val="28"/>
        </w:rPr>
        <w:t xml:space="preserve"> </w:t>
      </w:r>
      <w:r w:rsidRPr="000778E1">
        <w:rPr>
          <w:b/>
          <w:sz w:val="28"/>
          <w:szCs w:val="28"/>
        </w:rPr>
        <w:t>ЛИТЕРАТУРА</w:t>
      </w:r>
    </w:p>
    <w:p w:rsidR="00C04F22" w:rsidRPr="000778E1" w:rsidRDefault="00C04F22" w:rsidP="00C04F22">
      <w:pPr>
        <w:ind w:right="278"/>
        <w:jc w:val="both"/>
        <w:rPr>
          <w:sz w:val="28"/>
          <w:szCs w:val="28"/>
        </w:rPr>
      </w:pPr>
    </w:p>
    <w:p w:rsidR="00C04F22" w:rsidRDefault="00C04F22" w:rsidP="00C04F22">
      <w:pPr>
        <w:ind w:right="278" w:firstLine="540"/>
        <w:jc w:val="both"/>
        <w:rPr>
          <w:b/>
          <w:sz w:val="28"/>
          <w:szCs w:val="28"/>
        </w:rPr>
      </w:pPr>
      <w:r w:rsidRPr="00FF222B">
        <w:rPr>
          <w:b/>
          <w:sz w:val="28"/>
          <w:szCs w:val="28"/>
        </w:rPr>
        <w:t>Основная литература:</w:t>
      </w:r>
    </w:p>
    <w:p w:rsidR="004F0359" w:rsidRPr="004F0359" w:rsidRDefault="004F0359" w:rsidP="00C04F22">
      <w:pPr>
        <w:ind w:right="278" w:firstLine="540"/>
        <w:jc w:val="both"/>
        <w:rPr>
          <w:sz w:val="28"/>
          <w:szCs w:val="28"/>
        </w:rPr>
      </w:pPr>
      <w:r w:rsidRPr="00900A9F">
        <w:rPr>
          <w:sz w:val="28"/>
          <w:szCs w:val="28"/>
        </w:rPr>
        <w:t xml:space="preserve">Смирнов А.Т. </w:t>
      </w:r>
      <w:r w:rsidRPr="004F0359">
        <w:rPr>
          <w:sz w:val="28"/>
          <w:szCs w:val="28"/>
        </w:rPr>
        <w:t xml:space="preserve"> Основы безопасности жизнедеятельности. 10 класс: учебник: базовый уровень / Смирнов А.Т., Хренников Б.О.; под ред. Смирнова А.Т. - 2-е изд. - </w:t>
      </w:r>
      <w:proofErr w:type="spellStart"/>
      <w:r w:rsidRPr="004F0359">
        <w:rPr>
          <w:sz w:val="28"/>
          <w:szCs w:val="28"/>
        </w:rPr>
        <w:t>М.:Просвещение</w:t>
      </w:r>
      <w:proofErr w:type="spellEnd"/>
      <w:r w:rsidRPr="004F0359">
        <w:rPr>
          <w:sz w:val="28"/>
          <w:szCs w:val="28"/>
        </w:rPr>
        <w:t>, 2015. - 351с.</w:t>
      </w:r>
    </w:p>
    <w:p w:rsidR="004F0359" w:rsidRPr="004F0359" w:rsidRDefault="004F0359" w:rsidP="00C04F22">
      <w:pPr>
        <w:ind w:right="278" w:firstLine="540"/>
        <w:jc w:val="both"/>
        <w:rPr>
          <w:b/>
          <w:sz w:val="28"/>
          <w:szCs w:val="28"/>
        </w:rPr>
      </w:pPr>
      <w:r w:rsidRPr="00900A9F">
        <w:rPr>
          <w:sz w:val="28"/>
          <w:szCs w:val="28"/>
        </w:rPr>
        <w:t>Ким С.В</w:t>
      </w:r>
      <w:r w:rsidRPr="004F0359">
        <w:rPr>
          <w:b/>
          <w:sz w:val="28"/>
          <w:szCs w:val="28"/>
        </w:rPr>
        <w:t xml:space="preserve">. </w:t>
      </w:r>
      <w:r w:rsidRPr="004F0359">
        <w:rPr>
          <w:sz w:val="28"/>
          <w:szCs w:val="28"/>
        </w:rPr>
        <w:t>Основы безопасности жизнедеятельности. Базовый уровень. 10-11 классы: учебник / С.В.Ким, В.А., .Горский</w:t>
      </w:r>
      <w:proofErr w:type="gramStart"/>
      <w:r w:rsidRPr="004F0359">
        <w:rPr>
          <w:sz w:val="28"/>
          <w:szCs w:val="28"/>
        </w:rPr>
        <w:t xml:space="preserve"> .</w:t>
      </w:r>
      <w:proofErr w:type="gramEnd"/>
      <w:r w:rsidRPr="004F0359">
        <w:rPr>
          <w:sz w:val="28"/>
          <w:szCs w:val="28"/>
        </w:rPr>
        <w:t xml:space="preserve"> –</w:t>
      </w:r>
      <w:proofErr w:type="spellStart"/>
      <w:r w:rsidRPr="004F0359">
        <w:rPr>
          <w:sz w:val="28"/>
          <w:szCs w:val="28"/>
        </w:rPr>
        <w:t>М.:Вентана-Граф</w:t>
      </w:r>
      <w:proofErr w:type="spellEnd"/>
      <w:r w:rsidRPr="004F0359">
        <w:rPr>
          <w:sz w:val="28"/>
          <w:szCs w:val="28"/>
        </w:rPr>
        <w:t>, 2019</w:t>
      </w:r>
    </w:p>
    <w:p w:rsidR="00C04F22" w:rsidRDefault="00C04F22" w:rsidP="00C04F22">
      <w:pPr>
        <w:ind w:right="278" w:firstLine="540"/>
        <w:jc w:val="both"/>
        <w:rPr>
          <w:sz w:val="28"/>
          <w:szCs w:val="28"/>
        </w:rPr>
      </w:pPr>
      <w:r w:rsidRPr="00680799">
        <w:rPr>
          <w:sz w:val="28"/>
          <w:szCs w:val="28"/>
        </w:rPr>
        <w:t xml:space="preserve">Аксенова М., Кузнецов С., </w:t>
      </w:r>
      <w:proofErr w:type="spellStart"/>
      <w:r w:rsidRPr="00680799">
        <w:rPr>
          <w:sz w:val="28"/>
          <w:szCs w:val="28"/>
        </w:rPr>
        <w:t>Евлахович</w:t>
      </w:r>
      <w:proofErr w:type="spellEnd"/>
      <w:r w:rsidRPr="00680799">
        <w:rPr>
          <w:sz w:val="28"/>
          <w:szCs w:val="28"/>
        </w:rPr>
        <w:t xml:space="preserve"> и др. Огнестрельное оружие. — М., 2012. Косолапова Н.В., Прокопенко Н.А. Основы безопасности жизнедеятельности: учебник для сред</w:t>
      </w:r>
      <w:proofErr w:type="gramStart"/>
      <w:r w:rsidRPr="00680799">
        <w:rPr>
          <w:sz w:val="28"/>
          <w:szCs w:val="28"/>
        </w:rPr>
        <w:t>.</w:t>
      </w:r>
      <w:proofErr w:type="gramEnd"/>
      <w:r w:rsidRPr="00680799">
        <w:rPr>
          <w:sz w:val="28"/>
          <w:szCs w:val="28"/>
        </w:rPr>
        <w:t xml:space="preserve"> </w:t>
      </w:r>
      <w:proofErr w:type="gramStart"/>
      <w:r w:rsidRPr="00680799">
        <w:rPr>
          <w:sz w:val="28"/>
          <w:szCs w:val="28"/>
        </w:rPr>
        <w:t>п</w:t>
      </w:r>
      <w:proofErr w:type="gramEnd"/>
      <w:r w:rsidRPr="00680799">
        <w:rPr>
          <w:sz w:val="28"/>
          <w:szCs w:val="28"/>
        </w:rPr>
        <w:t xml:space="preserve">роф. образования. — М., 2015. </w:t>
      </w:r>
    </w:p>
    <w:p w:rsidR="00C04F22" w:rsidRDefault="00C04F22" w:rsidP="00C04F22">
      <w:pPr>
        <w:ind w:right="278" w:firstLine="540"/>
        <w:jc w:val="both"/>
        <w:rPr>
          <w:sz w:val="28"/>
          <w:szCs w:val="28"/>
        </w:rPr>
      </w:pPr>
      <w:r w:rsidRPr="00680799">
        <w:rPr>
          <w:sz w:val="28"/>
          <w:szCs w:val="28"/>
        </w:rPr>
        <w:t>Косолапова Н.В., Прокопенко Н.А. Основы безопасности жизнедеятельности: электронный учебник для сред</w:t>
      </w:r>
      <w:proofErr w:type="gramStart"/>
      <w:r w:rsidRPr="00680799">
        <w:rPr>
          <w:sz w:val="28"/>
          <w:szCs w:val="28"/>
        </w:rPr>
        <w:t>.</w:t>
      </w:r>
      <w:proofErr w:type="gramEnd"/>
      <w:r w:rsidRPr="00680799">
        <w:rPr>
          <w:sz w:val="28"/>
          <w:szCs w:val="28"/>
        </w:rPr>
        <w:t xml:space="preserve"> </w:t>
      </w:r>
      <w:proofErr w:type="gramStart"/>
      <w:r w:rsidRPr="00680799">
        <w:rPr>
          <w:sz w:val="28"/>
          <w:szCs w:val="28"/>
        </w:rPr>
        <w:t>п</w:t>
      </w:r>
      <w:proofErr w:type="gramEnd"/>
      <w:r w:rsidRPr="00680799">
        <w:rPr>
          <w:sz w:val="28"/>
          <w:szCs w:val="28"/>
        </w:rPr>
        <w:t>роф. образования. — М., 2015.</w:t>
      </w:r>
    </w:p>
    <w:p w:rsidR="00C04F22" w:rsidRPr="000778E1" w:rsidRDefault="00C04F22" w:rsidP="00C04F22">
      <w:pPr>
        <w:ind w:right="278" w:firstLine="540"/>
        <w:jc w:val="both"/>
        <w:rPr>
          <w:sz w:val="28"/>
          <w:szCs w:val="28"/>
        </w:rPr>
      </w:pPr>
      <w:r w:rsidRPr="00680799">
        <w:rPr>
          <w:sz w:val="28"/>
          <w:szCs w:val="28"/>
        </w:rPr>
        <w:t xml:space="preserve"> </w:t>
      </w:r>
    </w:p>
    <w:p w:rsidR="00C04F22" w:rsidRDefault="00C04F22" w:rsidP="00C04F22">
      <w:pPr>
        <w:ind w:right="278" w:firstLine="540"/>
        <w:jc w:val="both"/>
        <w:rPr>
          <w:b/>
          <w:sz w:val="28"/>
          <w:szCs w:val="28"/>
        </w:rPr>
      </w:pPr>
      <w:r w:rsidRPr="000778E1">
        <w:rPr>
          <w:b/>
          <w:sz w:val="28"/>
          <w:szCs w:val="28"/>
        </w:rPr>
        <w:t>Дополнительная литература:</w:t>
      </w:r>
    </w:p>
    <w:p w:rsidR="004F0359" w:rsidRPr="004F0359" w:rsidRDefault="004F0359" w:rsidP="00C04F22">
      <w:pPr>
        <w:ind w:right="278" w:firstLine="540"/>
        <w:jc w:val="both"/>
        <w:rPr>
          <w:b/>
          <w:sz w:val="28"/>
          <w:szCs w:val="28"/>
        </w:rPr>
      </w:pPr>
      <w:proofErr w:type="spellStart"/>
      <w:r w:rsidRPr="00900A9F">
        <w:rPr>
          <w:sz w:val="28"/>
          <w:szCs w:val="28"/>
        </w:rPr>
        <w:t>Приешкина</w:t>
      </w:r>
      <w:proofErr w:type="spellEnd"/>
      <w:r w:rsidRPr="00900A9F">
        <w:rPr>
          <w:sz w:val="28"/>
          <w:szCs w:val="28"/>
        </w:rPr>
        <w:t xml:space="preserve"> А.Н. </w:t>
      </w:r>
      <w:r w:rsidRPr="004F0359">
        <w:rPr>
          <w:sz w:val="28"/>
          <w:szCs w:val="28"/>
        </w:rPr>
        <w:t>Основы безопасности жизнедеятельности. Государственная система обеспечения безопасности населения</w:t>
      </w:r>
      <w:proofErr w:type="gramStart"/>
      <w:r w:rsidRPr="004F0359">
        <w:rPr>
          <w:sz w:val="28"/>
          <w:szCs w:val="28"/>
        </w:rPr>
        <w:t xml:space="preserve"> :</w:t>
      </w:r>
      <w:proofErr w:type="gramEnd"/>
      <w:r w:rsidRPr="004F0359">
        <w:rPr>
          <w:sz w:val="28"/>
          <w:szCs w:val="28"/>
        </w:rPr>
        <w:t xml:space="preserve"> учебное пособие для СПО / А. Н. </w:t>
      </w:r>
      <w:proofErr w:type="spellStart"/>
      <w:r w:rsidRPr="004F0359">
        <w:rPr>
          <w:sz w:val="28"/>
          <w:szCs w:val="28"/>
        </w:rPr>
        <w:t>Приешкина</w:t>
      </w:r>
      <w:proofErr w:type="spellEnd"/>
      <w:r w:rsidRPr="004F0359">
        <w:rPr>
          <w:sz w:val="28"/>
          <w:szCs w:val="28"/>
        </w:rPr>
        <w:t xml:space="preserve">, М. А. Огородников, Е. Ю. Голубь, А. В. </w:t>
      </w:r>
      <w:proofErr w:type="spellStart"/>
      <w:r w:rsidRPr="004F0359">
        <w:rPr>
          <w:sz w:val="28"/>
          <w:szCs w:val="28"/>
        </w:rPr>
        <w:t>Седымов</w:t>
      </w:r>
      <w:proofErr w:type="spellEnd"/>
      <w:r w:rsidRPr="004F0359">
        <w:rPr>
          <w:sz w:val="28"/>
          <w:szCs w:val="28"/>
        </w:rPr>
        <w:t>. — Саратов</w:t>
      </w:r>
      <w:proofErr w:type="gramStart"/>
      <w:r w:rsidRPr="004F0359">
        <w:rPr>
          <w:sz w:val="28"/>
          <w:szCs w:val="28"/>
        </w:rPr>
        <w:t xml:space="preserve"> :</w:t>
      </w:r>
      <w:proofErr w:type="gramEnd"/>
      <w:r w:rsidRPr="004F0359">
        <w:rPr>
          <w:sz w:val="28"/>
          <w:szCs w:val="28"/>
        </w:rPr>
        <w:t xml:space="preserve"> Профобразование, 2020. — 76 c. — ISBN 978-5-4488-0743-5. — Текст</w:t>
      </w:r>
      <w:proofErr w:type="gramStart"/>
      <w:r w:rsidRPr="004F0359">
        <w:rPr>
          <w:sz w:val="28"/>
          <w:szCs w:val="28"/>
        </w:rPr>
        <w:t xml:space="preserve"> :</w:t>
      </w:r>
      <w:proofErr w:type="gramEnd"/>
      <w:r w:rsidRPr="004F0359">
        <w:rPr>
          <w:sz w:val="28"/>
          <w:szCs w:val="28"/>
        </w:rPr>
        <w:t xml:space="preserve"> электронный // Электронно-библиотечная система IPR BOOKS : [сайт]. — URL: http://www.iprbookshop.ru/92323.html</w:t>
      </w:r>
    </w:p>
    <w:p w:rsidR="004F0359" w:rsidRDefault="004F0359" w:rsidP="00C04F22">
      <w:pPr>
        <w:ind w:right="278" w:firstLine="540"/>
        <w:jc w:val="both"/>
        <w:rPr>
          <w:sz w:val="28"/>
          <w:szCs w:val="28"/>
        </w:rPr>
      </w:pPr>
      <w:proofErr w:type="spellStart"/>
      <w:r w:rsidRPr="00900A9F">
        <w:rPr>
          <w:b/>
          <w:i/>
          <w:sz w:val="28"/>
          <w:szCs w:val="28"/>
        </w:rPr>
        <w:t>Приешкина</w:t>
      </w:r>
      <w:proofErr w:type="spellEnd"/>
      <w:r w:rsidRPr="00900A9F">
        <w:rPr>
          <w:b/>
          <w:i/>
          <w:sz w:val="28"/>
          <w:szCs w:val="28"/>
        </w:rPr>
        <w:t xml:space="preserve"> А.Н.</w:t>
      </w:r>
      <w:r w:rsidRPr="004F0359">
        <w:rPr>
          <w:sz w:val="28"/>
          <w:szCs w:val="28"/>
        </w:rPr>
        <w:t xml:space="preserve">  Основы безопасности жизнедеятельности. Обеспечение здорового образа жизни и основы медицинских знаний</w:t>
      </w:r>
      <w:proofErr w:type="gramStart"/>
      <w:r w:rsidRPr="004F0359">
        <w:rPr>
          <w:sz w:val="28"/>
          <w:szCs w:val="28"/>
        </w:rPr>
        <w:t xml:space="preserve"> :</w:t>
      </w:r>
      <w:proofErr w:type="gramEnd"/>
      <w:r w:rsidRPr="004F0359">
        <w:rPr>
          <w:sz w:val="28"/>
          <w:szCs w:val="28"/>
        </w:rPr>
        <w:t xml:space="preserve"> учебное пособие для СПО / А. Н. </w:t>
      </w:r>
      <w:proofErr w:type="spellStart"/>
      <w:r w:rsidRPr="004F0359">
        <w:rPr>
          <w:sz w:val="28"/>
          <w:szCs w:val="28"/>
        </w:rPr>
        <w:t>Приешкина</w:t>
      </w:r>
      <w:proofErr w:type="spellEnd"/>
      <w:r w:rsidRPr="004F0359">
        <w:rPr>
          <w:sz w:val="28"/>
          <w:szCs w:val="28"/>
        </w:rPr>
        <w:t>. — Саратов</w:t>
      </w:r>
      <w:proofErr w:type="gramStart"/>
      <w:r w:rsidRPr="004F0359">
        <w:rPr>
          <w:sz w:val="28"/>
          <w:szCs w:val="28"/>
        </w:rPr>
        <w:t xml:space="preserve"> :</w:t>
      </w:r>
      <w:proofErr w:type="gramEnd"/>
      <w:r w:rsidRPr="004F0359">
        <w:rPr>
          <w:sz w:val="28"/>
          <w:szCs w:val="28"/>
        </w:rPr>
        <w:t xml:space="preserve"> Профобразование, 2020. — 92 c. — ISBN 978-5-4488-0740-4. — Текст</w:t>
      </w:r>
      <w:proofErr w:type="gramStart"/>
      <w:r w:rsidRPr="004F0359">
        <w:rPr>
          <w:sz w:val="28"/>
          <w:szCs w:val="28"/>
        </w:rPr>
        <w:t xml:space="preserve"> :</w:t>
      </w:r>
      <w:proofErr w:type="gramEnd"/>
      <w:r w:rsidRPr="004F0359">
        <w:rPr>
          <w:sz w:val="28"/>
          <w:szCs w:val="28"/>
        </w:rPr>
        <w:t xml:space="preserve"> электронный // Электронно-библиотечная система IPR BOOKS : [сайт]. — URL: </w:t>
      </w:r>
      <w:hyperlink r:id="rId7" w:history="1">
        <w:r w:rsidRPr="00AB226E">
          <w:rPr>
            <w:rStyle w:val="af2"/>
            <w:sz w:val="28"/>
            <w:szCs w:val="28"/>
          </w:rPr>
          <w:t>http://www.iprbookshop.ru/92324.html</w:t>
        </w:r>
      </w:hyperlink>
    </w:p>
    <w:p w:rsidR="00C04F22" w:rsidRDefault="00C04F22" w:rsidP="00C04F22">
      <w:pPr>
        <w:ind w:right="278" w:firstLine="540"/>
        <w:jc w:val="both"/>
        <w:rPr>
          <w:sz w:val="28"/>
          <w:szCs w:val="28"/>
        </w:rPr>
      </w:pPr>
      <w:bookmarkStart w:id="0" w:name="_GoBack"/>
      <w:bookmarkEnd w:id="0"/>
      <w:r w:rsidRPr="00680799">
        <w:rPr>
          <w:sz w:val="28"/>
          <w:szCs w:val="28"/>
        </w:rPr>
        <w:t>Косолапова Н.В., Прокопенко Н.А., Побежимова Е.Л. Безопасность жизнедеятельности: практикум: учеб</w:t>
      </w:r>
      <w:proofErr w:type="gramStart"/>
      <w:r w:rsidRPr="00680799">
        <w:rPr>
          <w:sz w:val="28"/>
          <w:szCs w:val="28"/>
        </w:rPr>
        <w:t>.</w:t>
      </w:r>
      <w:proofErr w:type="gramEnd"/>
      <w:r w:rsidRPr="00680799">
        <w:rPr>
          <w:sz w:val="28"/>
          <w:szCs w:val="28"/>
        </w:rPr>
        <w:t xml:space="preserve"> </w:t>
      </w:r>
      <w:proofErr w:type="gramStart"/>
      <w:r w:rsidRPr="00680799">
        <w:rPr>
          <w:sz w:val="28"/>
          <w:szCs w:val="28"/>
        </w:rPr>
        <w:t>п</w:t>
      </w:r>
      <w:proofErr w:type="gramEnd"/>
      <w:r w:rsidRPr="00680799">
        <w:rPr>
          <w:sz w:val="28"/>
          <w:szCs w:val="28"/>
        </w:rPr>
        <w:t xml:space="preserve">особие для учреждений нач. проф. образования. — М., 2013. </w:t>
      </w:r>
    </w:p>
    <w:p w:rsidR="00C04F22" w:rsidRDefault="00C04F22" w:rsidP="00C04F22">
      <w:pPr>
        <w:ind w:right="278" w:firstLine="540"/>
        <w:jc w:val="both"/>
        <w:rPr>
          <w:sz w:val="28"/>
          <w:szCs w:val="28"/>
        </w:rPr>
      </w:pPr>
      <w:r w:rsidRPr="00680799">
        <w:rPr>
          <w:sz w:val="28"/>
          <w:szCs w:val="28"/>
        </w:rPr>
        <w:t xml:space="preserve">Назарова Е.Н., </w:t>
      </w:r>
      <w:proofErr w:type="spellStart"/>
      <w:r w:rsidRPr="00680799">
        <w:rPr>
          <w:sz w:val="28"/>
          <w:szCs w:val="28"/>
        </w:rPr>
        <w:t>Жилов</w:t>
      </w:r>
      <w:proofErr w:type="spellEnd"/>
      <w:r w:rsidRPr="00680799">
        <w:rPr>
          <w:sz w:val="28"/>
          <w:szCs w:val="28"/>
        </w:rPr>
        <w:t xml:space="preserve"> Ю.Д. Основы медицинских знаний и здорового образа жизни: учебник для студ. </w:t>
      </w:r>
      <w:proofErr w:type="spellStart"/>
      <w:r w:rsidRPr="00680799">
        <w:rPr>
          <w:sz w:val="28"/>
          <w:szCs w:val="28"/>
        </w:rPr>
        <w:t>высш</w:t>
      </w:r>
      <w:proofErr w:type="spellEnd"/>
      <w:r w:rsidRPr="00680799">
        <w:rPr>
          <w:sz w:val="28"/>
          <w:szCs w:val="28"/>
        </w:rPr>
        <w:t>. учеб</w:t>
      </w:r>
      <w:proofErr w:type="gramStart"/>
      <w:r w:rsidRPr="00680799">
        <w:rPr>
          <w:sz w:val="28"/>
          <w:szCs w:val="28"/>
        </w:rPr>
        <w:t>.</w:t>
      </w:r>
      <w:proofErr w:type="gramEnd"/>
      <w:r w:rsidRPr="00680799">
        <w:rPr>
          <w:sz w:val="28"/>
          <w:szCs w:val="28"/>
        </w:rPr>
        <w:t xml:space="preserve"> </w:t>
      </w:r>
      <w:proofErr w:type="gramStart"/>
      <w:r w:rsidRPr="00680799">
        <w:rPr>
          <w:sz w:val="28"/>
          <w:szCs w:val="28"/>
        </w:rPr>
        <w:t>з</w:t>
      </w:r>
      <w:proofErr w:type="gramEnd"/>
      <w:r w:rsidRPr="00680799">
        <w:rPr>
          <w:sz w:val="28"/>
          <w:szCs w:val="28"/>
        </w:rPr>
        <w:t xml:space="preserve">аведений. — М., 2013. </w:t>
      </w:r>
    </w:p>
    <w:p w:rsidR="00C04F22" w:rsidRDefault="00C04F22" w:rsidP="00C04F22">
      <w:pPr>
        <w:ind w:right="278" w:firstLine="540"/>
        <w:jc w:val="both"/>
        <w:rPr>
          <w:sz w:val="28"/>
          <w:szCs w:val="28"/>
        </w:rPr>
      </w:pPr>
      <w:r w:rsidRPr="00680799">
        <w:rPr>
          <w:sz w:val="28"/>
          <w:szCs w:val="28"/>
        </w:rPr>
        <w:t>Общевойсковые уставы Вооруженных Сил РФ (ред. 2013 г.) — Ростов н</w:t>
      </w:r>
      <w:proofErr w:type="gramStart"/>
      <w:r w:rsidRPr="00680799">
        <w:rPr>
          <w:sz w:val="28"/>
          <w:szCs w:val="28"/>
        </w:rPr>
        <w:t>/Д</w:t>
      </w:r>
      <w:proofErr w:type="gramEnd"/>
      <w:r w:rsidRPr="00680799">
        <w:rPr>
          <w:sz w:val="28"/>
          <w:szCs w:val="28"/>
        </w:rPr>
        <w:t>, 2013.</w:t>
      </w:r>
    </w:p>
    <w:p w:rsidR="004F0359" w:rsidRDefault="004F0359" w:rsidP="004F0359">
      <w:pPr>
        <w:ind w:right="278" w:firstLine="540"/>
        <w:jc w:val="both"/>
        <w:rPr>
          <w:sz w:val="28"/>
          <w:szCs w:val="28"/>
        </w:rPr>
      </w:pPr>
      <w:r w:rsidRPr="00680799">
        <w:rPr>
          <w:sz w:val="28"/>
          <w:szCs w:val="28"/>
        </w:rPr>
        <w:t>Косолапова Н.В., Прокопенко Н.А., Побежимова Е.Л. Безопасность жизнедеятельности: учебник для учреждений сред</w:t>
      </w:r>
      <w:proofErr w:type="gramStart"/>
      <w:r w:rsidRPr="00680799">
        <w:rPr>
          <w:sz w:val="28"/>
          <w:szCs w:val="28"/>
        </w:rPr>
        <w:t>.</w:t>
      </w:r>
      <w:proofErr w:type="gramEnd"/>
      <w:r w:rsidRPr="00680799">
        <w:rPr>
          <w:sz w:val="28"/>
          <w:szCs w:val="28"/>
        </w:rPr>
        <w:t xml:space="preserve"> </w:t>
      </w:r>
      <w:proofErr w:type="gramStart"/>
      <w:r w:rsidRPr="00680799">
        <w:rPr>
          <w:sz w:val="28"/>
          <w:szCs w:val="28"/>
        </w:rPr>
        <w:t>п</w:t>
      </w:r>
      <w:proofErr w:type="gramEnd"/>
      <w:r w:rsidRPr="00680799">
        <w:rPr>
          <w:sz w:val="28"/>
          <w:szCs w:val="28"/>
        </w:rPr>
        <w:t xml:space="preserve">роф. образования. — М., 2014. </w:t>
      </w:r>
    </w:p>
    <w:p w:rsidR="004F0359" w:rsidRDefault="004F0359" w:rsidP="004F0359">
      <w:pPr>
        <w:ind w:right="278" w:firstLine="540"/>
        <w:jc w:val="both"/>
        <w:rPr>
          <w:sz w:val="28"/>
          <w:szCs w:val="28"/>
        </w:rPr>
      </w:pPr>
      <w:r w:rsidRPr="00680799">
        <w:rPr>
          <w:sz w:val="28"/>
          <w:szCs w:val="28"/>
        </w:rPr>
        <w:t>Косолапова Н.В., Прокопенко Н.А., Побежимова Е.Л. Безопасность жизнедеятельности: электронное учебное издание для обучающихся по профессиям в учреждениях сред</w:t>
      </w:r>
      <w:proofErr w:type="gramStart"/>
      <w:r w:rsidRPr="00680799">
        <w:rPr>
          <w:sz w:val="28"/>
          <w:szCs w:val="28"/>
        </w:rPr>
        <w:t>.</w:t>
      </w:r>
      <w:proofErr w:type="gramEnd"/>
      <w:r w:rsidRPr="00680799">
        <w:rPr>
          <w:sz w:val="28"/>
          <w:szCs w:val="28"/>
        </w:rPr>
        <w:t xml:space="preserve"> </w:t>
      </w:r>
      <w:proofErr w:type="gramStart"/>
      <w:r w:rsidRPr="00680799">
        <w:rPr>
          <w:sz w:val="28"/>
          <w:szCs w:val="28"/>
        </w:rPr>
        <w:t>п</w:t>
      </w:r>
      <w:proofErr w:type="gramEnd"/>
      <w:r w:rsidRPr="00680799">
        <w:rPr>
          <w:sz w:val="28"/>
          <w:szCs w:val="28"/>
        </w:rPr>
        <w:t xml:space="preserve">роф. образования. — М., 2014. </w:t>
      </w:r>
    </w:p>
    <w:p w:rsidR="004F0359" w:rsidRDefault="004F0359" w:rsidP="004F0359">
      <w:pPr>
        <w:ind w:right="278" w:firstLine="540"/>
        <w:jc w:val="both"/>
        <w:rPr>
          <w:sz w:val="28"/>
          <w:szCs w:val="28"/>
        </w:rPr>
      </w:pPr>
      <w:r w:rsidRPr="00680799">
        <w:rPr>
          <w:sz w:val="28"/>
          <w:szCs w:val="28"/>
        </w:rPr>
        <w:t>Косолапова Н.В., Прокопенко Н.А., Побежимова Е.Л. Безопасность жизнедеятельности: электронное приложение к учебнику для учреждений сред</w:t>
      </w:r>
      <w:proofErr w:type="gramStart"/>
      <w:r w:rsidRPr="00680799">
        <w:rPr>
          <w:sz w:val="28"/>
          <w:szCs w:val="28"/>
        </w:rPr>
        <w:t>.</w:t>
      </w:r>
      <w:proofErr w:type="gramEnd"/>
      <w:r w:rsidRPr="00680799">
        <w:rPr>
          <w:sz w:val="28"/>
          <w:szCs w:val="28"/>
        </w:rPr>
        <w:t xml:space="preserve"> </w:t>
      </w:r>
      <w:proofErr w:type="gramStart"/>
      <w:r w:rsidRPr="00680799">
        <w:rPr>
          <w:sz w:val="28"/>
          <w:szCs w:val="28"/>
        </w:rPr>
        <w:t>п</w:t>
      </w:r>
      <w:proofErr w:type="gramEnd"/>
      <w:r w:rsidRPr="00680799">
        <w:rPr>
          <w:sz w:val="28"/>
          <w:szCs w:val="28"/>
        </w:rPr>
        <w:t>роф. образования. — М., 2014.</w:t>
      </w:r>
    </w:p>
    <w:p w:rsidR="004F0359" w:rsidRDefault="004F0359" w:rsidP="004F0359">
      <w:pPr>
        <w:ind w:right="278" w:firstLine="540"/>
        <w:jc w:val="both"/>
        <w:rPr>
          <w:sz w:val="28"/>
          <w:szCs w:val="28"/>
        </w:rPr>
      </w:pPr>
      <w:r w:rsidRPr="00680799">
        <w:rPr>
          <w:sz w:val="28"/>
          <w:szCs w:val="28"/>
        </w:rPr>
        <w:lastRenderedPageBreak/>
        <w:t xml:space="preserve"> Косолапова Н.В., Прокопенко Н.А., Побежимова Е.Л. Безопасность жизнедеятельности: электронный учебно-методический комплекс для учреждений сред</w:t>
      </w:r>
      <w:proofErr w:type="gramStart"/>
      <w:r w:rsidRPr="00680799">
        <w:rPr>
          <w:sz w:val="28"/>
          <w:szCs w:val="28"/>
        </w:rPr>
        <w:t>.</w:t>
      </w:r>
      <w:proofErr w:type="gramEnd"/>
      <w:r w:rsidRPr="00680799">
        <w:rPr>
          <w:sz w:val="28"/>
          <w:szCs w:val="28"/>
        </w:rPr>
        <w:t xml:space="preserve"> </w:t>
      </w:r>
      <w:proofErr w:type="gramStart"/>
      <w:r w:rsidRPr="00680799">
        <w:rPr>
          <w:sz w:val="28"/>
          <w:szCs w:val="28"/>
        </w:rPr>
        <w:t>п</w:t>
      </w:r>
      <w:proofErr w:type="gramEnd"/>
      <w:r w:rsidRPr="00680799">
        <w:rPr>
          <w:sz w:val="28"/>
          <w:szCs w:val="28"/>
        </w:rPr>
        <w:t xml:space="preserve">роф. образования. — М., 2014. </w:t>
      </w:r>
    </w:p>
    <w:p w:rsidR="004F0359" w:rsidRDefault="004F0359" w:rsidP="004F0359">
      <w:pPr>
        <w:ind w:right="278" w:firstLine="540"/>
        <w:jc w:val="both"/>
        <w:rPr>
          <w:sz w:val="28"/>
          <w:szCs w:val="28"/>
        </w:rPr>
      </w:pPr>
      <w:proofErr w:type="spellStart"/>
      <w:r w:rsidRPr="00680799">
        <w:rPr>
          <w:sz w:val="28"/>
          <w:szCs w:val="28"/>
        </w:rPr>
        <w:t>Микрюков</w:t>
      </w:r>
      <w:proofErr w:type="spellEnd"/>
      <w:r w:rsidRPr="00680799">
        <w:rPr>
          <w:sz w:val="28"/>
          <w:szCs w:val="28"/>
        </w:rPr>
        <w:t xml:space="preserve"> В.Ю. Безопасность жизнедеятельности: учебник для студентов сред</w:t>
      </w:r>
      <w:proofErr w:type="gramStart"/>
      <w:r w:rsidRPr="00680799">
        <w:rPr>
          <w:sz w:val="28"/>
          <w:szCs w:val="28"/>
        </w:rPr>
        <w:t>.</w:t>
      </w:r>
      <w:proofErr w:type="gramEnd"/>
      <w:r w:rsidRPr="00680799">
        <w:rPr>
          <w:sz w:val="28"/>
          <w:szCs w:val="28"/>
        </w:rPr>
        <w:t xml:space="preserve"> </w:t>
      </w:r>
      <w:proofErr w:type="gramStart"/>
      <w:r w:rsidRPr="00680799">
        <w:rPr>
          <w:sz w:val="28"/>
          <w:szCs w:val="28"/>
        </w:rPr>
        <w:t>п</w:t>
      </w:r>
      <w:proofErr w:type="gramEnd"/>
      <w:r w:rsidRPr="00680799">
        <w:rPr>
          <w:sz w:val="28"/>
          <w:szCs w:val="28"/>
        </w:rPr>
        <w:t xml:space="preserve">роф. образования. — М., 2014. </w:t>
      </w:r>
    </w:p>
    <w:p w:rsidR="004F0359" w:rsidRDefault="004F0359" w:rsidP="004F0359">
      <w:pPr>
        <w:ind w:right="278" w:firstLine="540"/>
        <w:jc w:val="both"/>
        <w:rPr>
          <w:sz w:val="28"/>
          <w:szCs w:val="28"/>
        </w:rPr>
      </w:pPr>
      <w:proofErr w:type="spellStart"/>
      <w:r w:rsidRPr="00680799">
        <w:rPr>
          <w:sz w:val="28"/>
          <w:szCs w:val="28"/>
        </w:rPr>
        <w:t>Микрюков</w:t>
      </w:r>
      <w:proofErr w:type="spellEnd"/>
      <w:r w:rsidRPr="00680799">
        <w:rPr>
          <w:sz w:val="28"/>
          <w:szCs w:val="28"/>
        </w:rPr>
        <w:t xml:space="preserve"> В.Ю. Основы военной службы: учебник для учащихся старших классов сред</w:t>
      </w:r>
      <w:proofErr w:type="gramStart"/>
      <w:r w:rsidRPr="00680799">
        <w:rPr>
          <w:sz w:val="28"/>
          <w:szCs w:val="28"/>
        </w:rPr>
        <w:t>.</w:t>
      </w:r>
      <w:proofErr w:type="gramEnd"/>
      <w:r w:rsidRPr="00680799">
        <w:rPr>
          <w:sz w:val="28"/>
          <w:szCs w:val="28"/>
        </w:rPr>
        <w:t xml:space="preserve"> </w:t>
      </w:r>
      <w:proofErr w:type="gramStart"/>
      <w:r w:rsidRPr="00680799">
        <w:rPr>
          <w:sz w:val="28"/>
          <w:szCs w:val="28"/>
        </w:rPr>
        <w:t>о</w:t>
      </w:r>
      <w:proofErr w:type="gramEnd"/>
      <w:r w:rsidRPr="00680799">
        <w:rPr>
          <w:sz w:val="28"/>
          <w:szCs w:val="28"/>
        </w:rPr>
        <w:t>бразовательных учреждений и студентов сред. спец. учеб. заведений, а также преподавателей этого курса. — М., 2014.</w:t>
      </w:r>
    </w:p>
    <w:p w:rsidR="00C04F22" w:rsidRPr="000778E1" w:rsidRDefault="00C04F22" w:rsidP="00C04F22">
      <w:pPr>
        <w:ind w:right="278" w:firstLine="540"/>
        <w:jc w:val="both"/>
        <w:rPr>
          <w:b/>
          <w:sz w:val="28"/>
          <w:szCs w:val="28"/>
        </w:rPr>
      </w:pPr>
      <w:r w:rsidRPr="000778E1">
        <w:rPr>
          <w:b/>
          <w:sz w:val="28"/>
          <w:szCs w:val="28"/>
        </w:rPr>
        <w:t>Нормативные акты:</w:t>
      </w:r>
    </w:p>
    <w:p w:rsidR="00C04F22" w:rsidRDefault="00C04F22" w:rsidP="00C04F22">
      <w:pPr>
        <w:ind w:right="278" w:firstLine="540"/>
        <w:jc w:val="both"/>
        <w:rPr>
          <w:sz w:val="28"/>
          <w:szCs w:val="28"/>
        </w:rPr>
      </w:pPr>
      <w:r w:rsidRPr="00680799">
        <w:rPr>
          <w:sz w:val="28"/>
          <w:szCs w:val="28"/>
        </w:rPr>
        <w:t>Конституция Российской Федерации (принята всенародным голосованием 12.12.1993) (с учетом поправок, внесенных федеральными конституционными законами РФ о поправках к Конституции РФ от 30.12.2008 №   6-ФКЗ, от 30.12.2008 № 7-ФКЗ) // СЗ РФ. — 2009. — №  4. — Ст. 445.</w:t>
      </w:r>
    </w:p>
    <w:p w:rsidR="00C04F22" w:rsidRDefault="00C04F22" w:rsidP="00C04F22">
      <w:pPr>
        <w:ind w:right="278" w:firstLine="540"/>
        <w:jc w:val="both"/>
        <w:rPr>
          <w:sz w:val="28"/>
          <w:szCs w:val="28"/>
        </w:rPr>
      </w:pPr>
      <w:r w:rsidRPr="00680799">
        <w:rPr>
          <w:sz w:val="28"/>
          <w:szCs w:val="28"/>
        </w:rPr>
        <w:t xml:space="preserve"> </w:t>
      </w:r>
      <w:proofErr w:type="gramStart"/>
      <w:r w:rsidRPr="00680799">
        <w:rPr>
          <w:sz w:val="28"/>
          <w:szCs w:val="28"/>
        </w:rPr>
        <w:t xml:space="preserve">Федеральный закон от 29.12.2012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«Об образовании в Российской Федерации». </w:t>
      </w:r>
      <w:proofErr w:type="gramEnd"/>
    </w:p>
    <w:p w:rsidR="00C04F22" w:rsidRDefault="00C04F22" w:rsidP="00C04F22">
      <w:pPr>
        <w:ind w:right="278" w:firstLine="540"/>
        <w:jc w:val="both"/>
        <w:rPr>
          <w:sz w:val="28"/>
          <w:szCs w:val="28"/>
        </w:rPr>
      </w:pPr>
      <w:r w:rsidRPr="00680799">
        <w:rPr>
          <w:sz w:val="28"/>
          <w:szCs w:val="28"/>
        </w:rPr>
        <w:t xml:space="preserve">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 (зарегистрирован в Минюсте РФ 07.06.2012 № 24480). </w:t>
      </w:r>
    </w:p>
    <w:p w:rsidR="00C04F22" w:rsidRDefault="00C04F22" w:rsidP="00C04F22">
      <w:pPr>
        <w:ind w:right="278" w:firstLine="540"/>
        <w:jc w:val="both"/>
        <w:rPr>
          <w:sz w:val="28"/>
          <w:szCs w:val="28"/>
        </w:rPr>
      </w:pPr>
      <w:r w:rsidRPr="00680799">
        <w:rPr>
          <w:sz w:val="28"/>
          <w:szCs w:val="28"/>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C04F22" w:rsidRDefault="00C04F22" w:rsidP="00C04F22">
      <w:pPr>
        <w:ind w:right="278" w:firstLine="540"/>
        <w:jc w:val="both"/>
        <w:rPr>
          <w:sz w:val="28"/>
          <w:szCs w:val="28"/>
        </w:rPr>
      </w:pPr>
      <w:r w:rsidRPr="00680799">
        <w:rPr>
          <w:sz w:val="28"/>
          <w:szCs w:val="28"/>
        </w:rPr>
        <w:t xml:space="preserve"> </w:t>
      </w:r>
      <w:proofErr w:type="gramStart"/>
      <w:r w:rsidRPr="00680799">
        <w:rPr>
          <w:sz w:val="28"/>
          <w:szCs w:val="28"/>
        </w:rPr>
        <w:t xml:space="preserve">Письмо Департамента государственной политики в сфере подготовки рабочих кадров и ДПО </w:t>
      </w:r>
      <w:proofErr w:type="spellStart"/>
      <w:r w:rsidRPr="00680799">
        <w:rPr>
          <w:sz w:val="28"/>
          <w:szCs w:val="28"/>
        </w:rPr>
        <w:t>Минобрнауки</w:t>
      </w:r>
      <w:proofErr w:type="spellEnd"/>
      <w:r w:rsidRPr="00680799">
        <w:rPr>
          <w:sz w:val="28"/>
          <w:szCs w:val="28"/>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C04F22" w:rsidRDefault="00C04F22" w:rsidP="00C04F22">
      <w:pPr>
        <w:ind w:right="278" w:firstLine="540"/>
        <w:jc w:val="both"/>
        <w:rPr>
          <w:sz w:val="28"/>
          <w:szCs w:val="28"/>
        </w:rPr>
      </w:pPr>
      <w:r w:rsidRPr="00680799">
        <w:rPr>
          <w:sz w:val="28"/>
          <w:szCs w:val="28"/>
        </w:rPr>
        <w:t xml:space="preserve"> </w:t>
      </w:r>
      <w:proofErr w:type="gramStart"/>
      <w:r w:rsidRPr="00680799">
        <w:rPr>
          <w:sz w:val="28"/>
          <w:szCs w:val="28"/>
        </w:rPr>
        <w:t>Гражданский кодекс РФ (Ч. 1) (утвержден Федеральным законом от 30.11.94 № 51-ФЗ (в ред. от 11.02.2013, с изм. и доп. от 01.03.2013) // СЗ РФ. — 1994. — № 32 (Ч. 1).</w:t>
      </w:r>
      <w:proofErr w:type="gramEnd"/>
      <w:r w:rsidRPr="00680799">
        <w:rPr>
          <w:sz w:val="28"/>
          <w:szCs w:val="28"/>
        </w:rPr>
        <w:t xml:space="preserve"> — Ст. 3301. </w:t>
      </w:r>
    </w:p>
    <w:p w:rsidR="00C04F22" w:rsidRDefault="00C04F22" w:rsidP="00C04F22">
      <w:pPr>
        <w:ind w:right="278" w:firstLine="540"/>
        <w:jc w:val="both"/>
        <w:rPr>
          <w:sz w:val="28"/>
          <w:szCs w:val="28"/>
        </w:rPr>
      </w:pPr>
      <w:r w:rsidRPr="00680799">
        <w:rPr>
          <w:sz w:val="28"/>
          <w:szCs w:val="28"/>
        </w:rPr>
        <w:t xml:space="preserve">Гражданский кодекс РФ (Ч. 2) (утвержден Федеральным законом от 26.01.96 № 14-ФЗ) (в ред. от 14.06.2012) // СЗ РФ. — 1996. — № 5 (Ч. 2). — Ст. 410. 20 </w:t>
      </w:r>
    </w:p>
    <w:p w:rsidR="00C04F22" w:rsidRDefault="00C04F22" w:rsidP="00C04F22">
      <w:pPr>
        <w:ind w:right="278" w:firstLine="540"/>
        <w:jc w:val="both"/>
        <w:rPr>
          <w:sz w:val="28"/>
          <w:szCs w:val="28"/>
        </w:rPr>
      </w:pPr>
      <w:r w:rsidRPr="00680799">
        <w:rPr>
          <w:sz w:val="28"/>
          <w:szCs w:val="28"/>
        </w:rPr>
        <w:lastRenderedPageBreak/>
        <w:t xml:space="preserve">Гражданский кодекс РФ (Ч. 3) (утвержден Федеральным законом от 26.11.01 № 146-ФЗ) (в ред. от 05.06.2012) // СЗ РФ. — 2001. — № 49. — Ст. 4552. </w:t>
      </w:r>
    </w:p>
    <w:p w:rsidR="00C04F22" w:rsidRDefault="00C04F22" w:rsidP="00C04F22">
      <w:pPr>
        <w:ind w:right="278" w:firstLine="540"/>
        <w:jc w:val="both"/>
        <w:rPr>
          <w:sz w:val="28"/>
          <w:szCs w:val="28"/>
        </w:rPr>
      </w:pPr>
      <w:r w:rsidRPr="00680799">
        <w:rPr>
          <w:sz w:val="28"/>
          <w:szCs w:val="28"/>
        </w:rPr>
        <w:t>Гражданский кодекс РФ (Ч. 4) (утвержден Федеральным законом от 18.12.06 № 230-ФЗ) (в ред. от 08.12.2011) // СЗ РФ. — 2006. — № 52 (Ч. 1). — Ст. 5496.</w:t>
      </w:r>
    </w:p>
    <w:p w:rsidR="00C04F22" w:rsidRDefault="00C04F22" w:rsidP="00C04F22">
      <w:pPr>
        <w:ind w:right="278" w:firstLine="540"/>
        <w:jc w:val="both"/>
        <w:rPr>
          <w:sz w:val="28"/>
          <w:szCs w:val="28"/>
        </w:rPr>
      </w:pPr>
      <w:r w:rsidRPr="00680799">
        <w:rPr>
          <w:sz w:val="28"/>
          <w:szCs w:val="28"/>
        </w:rPr>
        <w:t xml:space="preserve"> Семейный кодекс Российской Федерации (утвержден Федеральным законом от 29.12.1995 № 223-ФЗ) (в ред. от 12.11.2012) // СЗ РФ. — 1996. — № 1. — Ст. 16.</w:t>
      </w:r>
    </w:p>
    <w:p w:rsidR="00C04F22" w:rsidRDefault="00C04F22" w:rsidP="00C04F22">
      <w:pPr>
        <w:ind w:right="278" w:firstLine="540"/>
        <w:jc w:val="both"/>
        <w:rPr>
          <w:sz w:val="28"/>
          <w:szCs w:val="28"/>
        </w:rPr>
      </w:pPr>
      <w:r w:rsidRPr="00680799">
        <w:rPr>
          <w:sz w:val="28"/>
          <w:szCs w:val="28"/>
        </w:rPr>
        <w:t xml:space="preserve"> Уголовный кодекс Российской Федерации (утвержден Федеральным законом от 13.06.1996 № 63-ФЗ) (в ред. от 07.12.2011</w:t>
      </w:r>
      <w:proofErr w:type="gramStart"/>
      <w:r w:rsidRPr="00680799">
        <w:rPr>
          <w:sz w:val="28"/>
          <w:szCs w:val="28"/>
        </w:rPr>
        <w:t xml:space="preserve"> ;</w:t>
      </w:r>
      <w:proofErr w:type="gramEnd"/>
      <w:r w:rsidRPr="00680799">
        <w:rPr>
          <w:sz w:val="28"/>
          <w:szCs w:val="28"/>
        </w:rPr>
        <w:t xml:space="preserve"> с изм. и доп., вступающими в силу с 05.04.2013) // СЗ РФ. — 1996. — № 25. — Ст. 2954. </w:t>
      </w:r>
    </w:p>
    <w:p w:rsidR="00C04F22" w:rsidRDefault="00C04F22" w:rsidP="00C04F22">
      <w:pPr>
        <w:ind w:right="278" w:firstLine="540"/>
        <w:jc w:val="both"/>
        <w:rPr>
          <w:sz w:val="28"/>
          <w:szCs w:val="28"/>
        </w:rPr>
      </w:pPr>
      <w:r w:rsidRPr="00680799">
        <w:rPr>
          <w:sz w:val="28"/>
          <w:szCs w:val="28"/>
        </w:rPr>
        <w:t xml:space="preserve">Федеральный закон от 28.03.1998 № 53-ФЗ «О воинской обязанности и военной службе» (в ред. от 04.03.2013, с изм. от 21.03.1013) // СЗ РФ. — 1998. — № 13. — Ст. 1475. </w:t>
      </w:r>
    </w:p>
    <w:p w:rsidR="00C04F22" w:rsidRDefault="00C04F22" w:rsidP="00C04F22">
      <w:pPr>
        <w:ind w:right="278" w:firstLine="540"/>
        <w:jc w:val="both"/>
        <w:rPr>
          <w:sz w:val="28"/>
          <w:szCs w:val="28"/>
        </w:rPr>
      </w:pPr>
      <w:r w:rsidRPr="00680799">
        <w:rPr>
          <w:sz w:val="28"/>
          <w:szCs w:val="28"/>
        </w:rPr>
        <w:t>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w:t>
      </w:r>
    </w:p>
    <w:p w:rsidR="00C04F22" w:rsidRDefault="00C04F22" w:rsidP="00C04F22">
      <w:pPr>
        <w:ind w:right="278" w:firstLine="540"/>
        <w:jc w:val="both"/>
        <w:rPr>
          <w:sz w:val="28"/>
          <w:szCs w:val="28"/>
        </w:rPr>
      </w:pPr>
      <w:r w:rsidRPr="00680799">
        <w:rPr>
          <w:sz w:val="28"/>
          <w:szCs w:val="28"/>
        </w:rPr>
        <w:t xml:space="preserve"> Федеральный закон от 21.07.1997 № 116-ФЗ «О промышленной безопасности опасных производственных объектов» (в ред. от 04.03.2013) // СЗ РФ. — 1997. — № 30. — Ст. 3588. </w:t>
      </w:r>
    </w:p>
    <w:p w:rsidR="00C04F22" w:rsidRDefault="00C04F22" w:rsidP="00C04F22">
      <w:pPr>
        <w:ind w:right="278" w:firstLine="540"/>
        <w:jc w:val="both"/>
        <w:rPr>
          <w:sz w:val="28"/>
          <w:szCs w:val="28"/>
        </w:rPr>
      </w:pPr>
      <w:r w:rsidRPr="00680799">
        <w:rPr>
          <w:sz w:val="28"/>
          <w:szCs w:val="28"/>
        </w:rPr>
        <w:t xml:space="preserve">Федеральный закон от 25.07.2002 № 113-ФЗ «Об альтернативной гражданской службе» (в ред. от 30.11.2011) // СЗ РФ. — 2002. — № 30. — Ст. 3030. </w:t>
      </w:r>
    </w:p>
    <w:p w:rsidR="00C04F22" w:rsidRDefault="00C04F22" w:rsidP="00C04F22">
      <w:pPr>
        <w:ind w:right="278" w:firstLine="540"/>
        <w:jc w:val="both"/>
        <w:rPr>
          <w:sz w:val="28"/>
          <w:szCs w:val="28"/>
        </w:rPr>
      </w:pPr>
      <w:r w:rsidRPr="00680799">
        <w:rPr>
          <w:sz w:val="28"/>
          <w:szCs w:val="28"/>
        </w:rPr>
        <w:t xml:space="preserve">Федеральный закон от 31.05.1996 № 61-ФЗ «Об обороне» (в ред. от 05.04.2013) // СЗ РФ. — 1996. — № 23. — Ст. 2750. Федеральный закон от 10.01.2002 № 7-ФЗ «Об охране окружающей среды» (в ред. от 25.06.2012, с изм. от 05.03.2013) // СЗ РФ. — 2002. — № 2. — Ст. 133. </w:t>
      </w:r>
    </w:p>
    <w:p w:rsidR="00C04F22" w:rsidRDefault="00C04F22" w:rsidP="00C04F22">
      <w:pPr>
        <w:ind w:right="278" w:firstLine="540"/>
        <w:jc w:val="both"/>
        <w:rPr>
          <w:sz w:val="28"/>
          <w:szCs w:val="28"/>
        </w:rPr>
      </w:pPr>
      <w:r w:rsidRPr="00680799">
        <w:rPr>
          <w:sz w:val="28"/>
          <w:szCs w:val="28"/>
        </w:rPr>
        <w:t xml:space="preserve">Федеральный закон от 21.11.2011 № 323-ФЗ «Об основах охраны здоровья граждан в Российской Федерации» (в ред. от 25.06.2012) // СЗ РФ. — 2011. — N 48. — Ст. 6724. Указ Президента РФ от 05.02.2010 № 146 «О Военной доктрине Российской Федерации» // СЗ РФ. — 2010. — № 7. — Ст. 724. </w:t>
      </w:r>
    </w:p>
    <w:p w:rsidR="00C04F22" w:rsidRDefault="00C04F22" w:rsidP="00C04F22">
      <w:pPr>
        <w:ind w:right="278" w:firstLine="540"/>
        <w:jc w:val="both"/>
        <w:rPr>
          <w:sz w:val="28"/>
          <w:szCs w:val="28"/>
        </w:rPr>
      </w:pPr>
      <w:r w:rsidRPr="00680799">
        <w:rPr>
          <w:sz w:val="28"/>
          <w:szCs w:val="28"/>
        </w:rPr>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C04F22" w:rsidRDefault="00C04F22" w:rsidP="00C04F22">
      <w:pPr>
        <w:ind w:right="278" w:firstLine="540"/>
        <w:jc w:val="both"/>
        <w:rPr>
          <w:sz w:val="28"/>
          <w:szCs w:val="28"/>
        </w:rPr>
      </w:pPr>
      <w:proofErr w:type="gramStart"/>
      <w:r w:rsidRPr="00680799">
        <w:rPr>
          <w:sz w:val="28"/>
          <w:szCs w:val="28"/>
        </w:rPr>
        <w:t>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w:t>
      </w:r>
      <w:proofErr w:type="gramEnd"/>
    </w:p>
    <w:p w:rsidR="00C04F22" w:rsidRDefault="00C04F22" w:rsidP="00C04F22">
      <w:pPr>
        <w:ind w:right="278" w:firstLine="540"/>
        <w:jc w:val="both"/>
        <w:rPr>
          <w:sz w:val="28"/>
          <w:szCs w:val="28"/>
        </w:rPr>
      </w:pPr>
      <w:r w:rsidRPr="00680799">
        <w:rPr>
          <w:sz w:val="28"/>
          <w:szCs w:val="28"/>
        </w:rPr>
        <w:lastRenderedPageBreak/>
        <w:t xml:space="preserve"> 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rsidR="00C04F22" w:rsidRPr="000778E1" w:rsidRDefault="00C04F22" w:rsidP="00C04F22">
      <w:pPr>
        <w:ind w:right="278" w:firstLine="540"/>
        <w:jc w:val="both"/>
        <w:rPr>
          <w:sz w:val="28"/>
          <w:szCs w:val="28"/>
        </w:rPr>
      </w:pPr>
      <w:proofErr w:type="gramStart"/>
      <w:r w:rsidRPr="00680799">
        <w:rPr>
          <w:sz w:val="28"/>
          <w:szCs w:val="28"/>
        </w:rPr>
        <w:t>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w:t>
      </w:r>
      <w:proofErr w:type="gramEnd"/>
      <w:r w:rsidRPr="00680799">
        <w:rPr>
          <w:sz w:val="28"/>
          <w:szCs w:val="28"/>
        </w:rPr>
        <w:t xml:space="preserve"> № 16866). </w:t>
      </w:r>
    </w:p>
    <w:p w:rsidR="00C04F22" w:rsidRPr="000778E1" w:rsidRDefault="00C04F22" w:rsidP="00C04F22">
      <w:pPr>
        <w:ind w:right="278" w:firstLine="540"/>
        <w:jc w:val="both"/>
        <w:rPr>
          <w:b/>
          <w:sz w:val="28"/>
          <w:szCs w:val="28"/>
        </w:rPr>
      </w:pPr>
      <w:r w:rsidRPr="000778E1">
        <w:rPr>
          <w:b/>
          <w:sz w:val="28"/>
          <w:szCs w:val="28"/>
        </w:rPr>
        <w:t>Справочные издания:</w:t>
      </w:r>
    </w:p>
    <w:p w:rsidR="00C04F22" w:rsidRPr="00680799" w:rsidRDefault="00C04F22" w:rsidP="00C04F22">
      <w:pPr>
        <w:ind w:right="278" w:firstLine="540"/>
        <w:jc w:val="both"/>
        <w:rPr>
          <w:sz w:val="28"/>
          <w:szCs w:val="28"/>
        </w:rPr>
      </w:pPr>
      <w:r w:rsidRPr="00680799">
        <w:rPr>
          <w:sz w:val="28"/>
          <w:szCs w:val="28"/>
        </w:rPr>
        <w:t xml:space="preserve">Изотова М.А., Царева Т.Б. Полная энциклопедия орденов и медалей России. — М., 2008. Ионина Н.А. 100 великих наград. — М., 2009. Каменев А.И. Энциклопедия русского офицера. — М., 2008. </w:t>
      </w:r>
      <w:proofErr w:type="spellStart"/>
      <w:r w:rsidRPr="00680799">
        <w:rPr>
          <w:sz w:val="28"/>
          <w:szCs w:val="28"/>
        </w:rPr>
        <w:t>Каторин</w:t>
      </w:r>
      <w:proofErr w:type="spellEnd"/>
      <w:r w:rsidRPr="00680799">
        <w:rPr>
          <w:sz w:val="28"/>
          <w:szCs w:val="28"/>
        </w:rPr>
        <w:t xml:space="preserve"> Ю.Ф. Танки: иллюстрированная энциклопедия. — М., 2011. </w:t>
      </w:r>
      <w:proofErr w:type="spellStart"/>
      <w:r w:rsidRPr="00680799">
        <w:rPr>
          <w:sz w:val="28"/>
          <w:szCs w:val="28"/>
        </w:rPr>
        <w:t>Лубченков</w:t>
      </w:r>
      <w:proofErr w:type="spellEnd"/>
      <w:r w:rsidRPr="00680799">
        <w:rPr>
          <w:sz w:val="28"/>
          <w:szCs w:val="28"/>
        </w:rPr>
        <w:t xml:space="preserve"> Ю.Н. Русские полководцы. — М., 2009</w:t>
      </w:r>
    </w:p>
    <w:p w:rsidR="00C04F22" w:rsidRPr="000778E1" w:rsidRDefault="00C04F22" w:rsidP="00C04F22">
      <w:pPr>
        <w:ind w:right="278" w:firstLine="540"/>
        <w:jc w:val="both"/>
        <w:rPr>
          <w:b/>
          <w:sz w:val="28"/>
          <w:szCs w:val="28"/>
        </w:rPr>
      </w:pPr>
      <w:proofErr w:type="gramStart"/>
      <w:r w:rsidRPr="000778E1">
        <w:rPr>
          <w:b/>
          <w:sz w:val="28"/>
          <w:szCs w:val="28"/>
        </w:rPr>
        <w:t>Интернет-источники</w:t>
      </w:r>
      <w:proofErr w:type="gramEnd"/>
      <w:r w:rsidRPr="000778E1">
        <w:rPr>
          <w:b/>
          <w:sz w:val="28"/>
          <w:szCs w:val="28"/>
        </w:rPr>
        <w:t>:</w:t>
      </w:r>
    </w:p>
    <w:p w:rsidR="00C04F22" w:rsidRDefault="00C04F22" w:rsidP="00C04F22">
      <w:pPr>
        <w:ind w:right="278" w:firstLine="540"/>
        <w:jc w:val="both"/>
        <w:rPr>
          <w:sz w:val="28"/>
          <w:szCs w:val="28"/>
        </w:rPr>
      </w:pPr>
      <w:r w:rsidRPr="00680799">
        <w:rPr>
          <w:sz w:val="28"/>
          <w:szCs w:val="28"/>
        </w:rPr>
        <w:t>www.mchs.gov.ru (сайт МЧС РФ).</w:t>
      </w:r>
    </w:p>
    <w:p w:rsidR="00C04F22" w:rsidRDefault="00C04F22" w:rsidP="00C04F22">
      <w:pPr>
        <w:ind w:right="278" w:firstLine="540"/>
        <w:jc w:val="both"/>
        <w:rPr>
          <w:sz w:val="28"/>
          <w:szCs w:val="28"/>
        </w:rPr>
      </w:pPr>
      <w:r w:rsidRPr="00680799">
        <w:rPr>
          <w:sz w:val="28"/>
          <w:szCs w:val="28"/>
        </w:rPr>
        <w:t xml:space="preserve"> www.mvd.ru (сайт МВД РФ). </w:t>
      </w:r>
    </w:p>
    <w:p w:rsidR="00C04F22" w:rsidRDefault="00C04F22" w:rsidP="00C04F22">
      <w:pPr>
        <w:ind w:right="278" w:firstLine="540"/>
        <w:jc w:val="both"/>
        <w:rPr>
          <w:sz w:val="28"/>
          <w:szCs w:val="28"/>
        </w:rPr>
      </w:pPr>
      <w:proofErr w:type="spellStart"/>
      <w:r w:rsidRPr="00680799">
        <w:rPr>
          <w:sz w:val="28"/>
          <w:szCs w:val="28"/>
        </w:rPr>
        <w:t>www</w:t>
      </w:r>
      <w:proofErr w:type="spellEnd"/>
      <w:r w:rsidRPr="00680799">
        <w:rPr>
          <w:sz w:val="28"/>
          <w:szCs w:val="28"/>
        </w:rPr>
        <w:t xml:space="preserve">. </w:t>
      </w:r>
      <w:proofErr w:type="spellStart"/>
      <w:r w:rsidRPr="00680799">
        <w:rPr>
          <w:sz w:val="28"/>
          <w:szCs w:val="28"/>
        </w:rPr>
        <w:t>mil</w:t>
      </w:r>
      <w:proofErr w:type="spellEnd"/>
      <w:r w:rsidRPr="00680799">
        <w:rPr>
          <w:sz w:val="28"/>
          <w:szCs w:val="28"/>
        </w:rPr>
        <w:t xml:space="preserve">. </w:t>
      </w:r>
      <w:proofErr w:type="spellStart"/>
      <w:r w:rsidRPr="00680799">
        <w:rPr>
          <w:sz w:val="28"/>
          <w:szCs w:val="28"/>
        </w:rPr>
        <w:t>ru</w:t>
      </w:r>
      <w:proofErr w:type="spellEnd"/>
      <w:r w:rsidRPr="00680799">
        <w:rPr>
          <w:sz w:val="28"/>
          <w:szCs w:val="28"/>
        </w:rPr>
        <w:t xml:space="preserve"> (сайт Минобороны). </w:t>
      </w:r>
    </w:p>
    <w:p w:rsidR="00C04F22" w:rsidRDefault="00C04F22" w:rsidP="00C04F22">
      <w:pPr>
        <w:ind w:right="278" w:firstLine="540"/>
        <w:jc w:val="both"/>
        <w:rPr>
          <w:sz w:val="28"/>
          <w:szCs w:val="28"/>
        </w:rPr>
      </w:pPr>
      <w:proofErr w:type="spellStart"/>
      <w:r w:rsidRPr="00680799">
        <w:rPr>
          <w:sz w:val="28"/>
          <w:szCs w:val="28"/>
        </w:rPr>
        <w:t>www</w:t>
      </w:r>
      <w:proofErr w:type="spellEnd"/>
      <w:r w:rsidRPr="00680799">
        <w:rPr>
          <w:sz w:val="28"/>
          <w:szCs w:val="28"/>
        </w:rPr>
        <w:t xml:space="preserve">. fsb.ru (сайт ФСБ РФ). </w:t>
      </w:r>
    </w:p>
    <w:p w:rsidR="00C04F22" w:rsidRDefault="00C04F22" w:rsidP="00C04F22">
      <w:pPr>
        <w:ind w:right="278" w:firstLine="540"/>
        <w:jc w:val="both"/>
        <w:rPr>
          <w:sz w:val="28"/>
          <w:szCs w:val="28"/>
        </w:rPr>
      </w:pPr>
      <w:proofErr w:type="gramStart"/>
      <w:r w:rsidRPr="00680799">
        <w:rPr>
          <w:sz w:val="28"/>
          <w:szCs w:val="28"/>
          <w:lang w:val="en-US"/>
        </w:rPr>
        <w:t>www</w:t>
      </w:r>
      <w:proofErr w:type="gramEnd"/>
      <w:r w:rsidRPr="00680799">
        <w:rPr>
          <w:sz w:val="28"/>
          <w:szCs w:val="28"/>
          <w:lang w:val="en-US"/>
        </w:rPr>
        <w:t xml:space="preserve">. </w:t>
      </w:r>
      <w:proofErr w:type="spellStart"/>
      <w:proofErr w:type="gramStart"/>
      <w:r w:rsidRPr="00680799">
        <w:rPr>
          <w:sz w:val="28"/>
          <w:szCs w:val="28"/>
          <w:lang w:val="en-US"/>
        </w:rPr>
        <w:t>dic</w:t>
      </w:r>
      <w:proofErr w:type="spellEnd"/>
      <w:proofErr w:type="gramEnd"/>
      <w:r w:rsidRPr="00680799">
        <w:rPr>
          <w:sz w:val="28"/>
          <w:szCs w:val="28"/>
          <w:lang w:val="en-US"/>
        </w:rPr>
        <w:t xml:space="preserve">. academic. </w:t>
      </w:r>
      <w:proofErr w:type="spellStart"/>
      <w:proofErr w:type="gramStart"/>
      <w:r w:rsidRPr="00680799">
        <w:rPr>
          <w:sz w:val="28"/>
          <w:szCs w:val="28"/>
          <w:lang w:val="en-US"/>
        </w:rPr>
        <w:t>ru</w:t>
      </w:r>
      <w:proofErr w:type="spellEnd"/>
      <w:proofErr w:type="gramEnd"/>
      <w:r w:rsidRPr="00680799">
        <w:rPr>
          <w:sz w:val="28"/>
          <w:szCs w:val="28"/>
          <w:lang w:val="en-US"/>
        </w:rPr>
        <w:t xml:space="preserve"> (</w:t>
      </w:r>
      <w:r w:rsidRPr="00680799">
        <w:rPr>
          <w:sz w:val="28"/>
          <w:szCs w:val="28"/>
        </w:rPr>
        <w:t>Академик</w:t>
      </w:r>
      <w:r w:rsidRPr="00680799">
        <w:rPr>
          <w:sz w:val="28"/>
          <w:szCs w:val="28"/>
          <w:lang w:val="en-US"/>
        </w:rPr>
        <w:t xml:space="preserve">. </w:t>
      </w:r>
      <w:r w:rsidRPr="00680799">
        <w:rPr>
          <w:sz w:val="28"/>
          <w:szCs w:val="28"/>
        </w:rPr>
        <w:t xml:space="preserve">Словари и энциклопедии). </w:t>
      </w:r>
    </w:p>
    <w:p w:rsidR="00C04F22" w:rsidRDefault="00C04F22" w:rsidP="00C04F22">
      <w:pPr>
        <w:ind w:right="278" w:firstLine="540"/>
        <w:jc w:val="both"/>
        <w:rPr>
          <w:sz w:val="28"/>
          <w:szCs w:val="28"/>
        </w:rPr>
      </w:pPr>
      <w:r w:rsidRPr="00680799">
        <w:rPr>
          <w:sz w:val="28"/>
          <w:szCs w:val="28"/>
          <w:lang w:val="en-US"/>
        </w:rPr>
        <w:t>www</w:t>
      </w:r>
      <w:r w:rsidRPr="00CE6B17">
        <w:rPr>
          <w:sz w:val="28"/>
          <w:szCs w:val="28"/>
          <w:lang w:val="en-US"/>
        </w:rPr>
        <w:t>.</w:t>
      </w:r>
      <w:r w:rsidRPr="00680799">
        <w:rPr>
          <w:sz w:val="28"/>
          <w:szCs w:val="28"/>
          <w:lang w:val="en-US"/>
        </w:rPr>
        <w:t>booksgid</w:t>
      </w:r>
      <w:r w:rsidRPr="00CE6B17">
        <w:rPr>
          <w:sz w:val="28"/>
          <w:szCs w:val="28"/>
          <w:lang w:val="en-US"/>
        </w:rPr>
        <w:t>.</w:t>
      </w:r>
      <w:r w:rsidRPr="00680799">
        <w:rPr>
          <w:sz w:val="28"/>
          <w:szCs w:val="28"/>
          <w:lang w:val="en-US"/>
        </w:rPr>
        <w:t>com</w:t>
      </w:r>
      <w:r w:rsidRPr="00CE6B17">
        <w:rPr>
          <w:sz w:val="28"/>
          <w:szCs w:val="28"/>
          <w:lang w:val="en-US"/>
        </w:rPr>
        <w:t xml:space="preserve"> (</w:t>
      </w:r>
      <w:proofErr w:type="spellStart"/>
      <w:r w:rsidRPr="00680799">
        <w:rPr>
          <w:sz w:val="28"/>
          <w:szCs w:val="28"/>
        </w:rPr>
        <w:t>Воок</w:t>
      </w:r>
      <w:proofErr w:type="spellEnd"/>
      <w:r w:rsidRPr="00680799">
        <w:rPr>
          <w:sz w:val="28"/>
          <w:szCs w:val="28"/>
          <w:lang w:val="en-US"/>
        </w:rPr>
        <w:t>s</w:t>
      </w:r>
      <w:r w:rsidRPr="00CE6B17">
        <w:rPr>
          <w:sz w:val="28"/>
          <w:szCs w:val="28"/>
          <w:lang w:val="en-US"/>
        </w:rPr>
        <w:t xml:space="preserve"> </w:t>
      </w:r>
      <w:proofErr w:type="spellStart"/>
      <w:r w:rsidRPr="00680799">
        <w:rPr>
          <w:sz w:val="28"/>
          <w:szCs w:val="28"/>
          <w:lang w:val="en-US"/>
        </w:rPr>
        <w:t>Gid</w:t>
      </w:r>
      <w:proofErr w:type="spellEnd"/>
      <w:r w:rsidRPr="00CE6B17">
        <w:rPr>
          <w:sz w:val="28"/>
          <w:szCs w:val="28"/>
          <w:lang w:val="en-US"/>
        </w:rPr>
        <w:t xml:space="preserve">. </w:t>
      </w:r>
      <w:proofErr w:type="gramStart"/>
      <w:r w:rsidRPr="00680799">
        <w:rPr>
          <w:sz w:val="28"/>
          <w:szCs w:val="28"/>
        </w:rPr>
        <w:t xml:space="preserve">Электронная библиотека). </w:t>
      </w:r>
      <w:proofErr w:type="gramEnd"/>
    </w:p>
    <w:p w:rsidR="00C04F22" w:rsidRDefault="00C04F22" w:rsidP="00C04F22">
      <w:pPr>
        <w:ind w:right="278" w:firstLine="540"/>
        <w:jc w:val="both"/>
        <w:rPr>
          <w:sz w:val="28"/>
          <w:szCs w:val="28"/>
        </w:rPr>
      </w:pPr>
      <w:proofErr w:type="spellStart"/>
      <w:proofErr w:type="gramStart"/>
      <w:r w:rsidRPr="00680799">
        <w:rPr>
          <w:sz w:val="28"/>
          <w:szCs w:val="28"/>
        </w:rPr>
        <w:t>www.globalteka.ru</w:t>
      </w:r>
      <w:proofErr w:type="spellEnd"/>
      <w:r w:rsidRPr="00680799">
        <w:rPr>
          <w:sz w:val="28"/>
          <w:szCs w:val="28"/>
        </w:rPr>
        <w:t>/index.html (</w:t>
      </w:r>
      <w:proofErr w:type="spellStart"/>
      <w:r w:rsidRPr="00680799">
        <w:rPr>
          <w:sz w:val="28"/>
          <w:szCs w:val="28"/>
        </w:rPr>
        <w:t>Глобалтека</w:t>
      </w:r>
      <w:proofErr w:type="spellEnd"/>
      <w:r w:rsidRPr="00680799">
        <w:rPr>
          <w:sz w:val="28"/>
          <w:szCs w:val="28"/>
        </w:rPr>
        <w:t>.</w:t>
      </w:r>
      <w:proofErr w:type="gramEnd"/>
      <w:r w:rsidRPr="00680799">
        <w:rPr>
          <w:sz w:val="28"/>
          <w:szCs w:val="28"/>
        </w:rPr>
        <w:t xml:space="preserve"> </w:t>
      </w:r>
      <w:proofErr w:type="gramStart"/>
      <w:r w:rsidRPr="00680799">
        <w:rPr>
          <w:sz w:val="28"/>
          <w:szCs w:val="28"/>
        </w:rPr>
        <w:t>Глобальная библиотека научных ресурсов).</w:t>
      </w:r>
      <w:proofErr w:type="gramEnd"/>
    </w:p>
    <w:p w:rsidR="00C04F22" w:rsidRDefault="00C04F22" w:rsidP="00C04F22">
      <w:pPr>
        <w:ind w:right="278" w:firstLine="540"/>
        <w:jc w:val="both"/>
        <w:rPr>
          <w:sz w:val="28"/>
          <w:szCs w:val="28"/>
        </w:rPr>
      </w:pPr>
      <w:r w:rsidRPr="00680799">
        <w:rPr>
          <w:sz w:val="28"/>
          <w:szCs w:val="28"/>
        </w:rPr>
        <w:t xml:space="preserve"> www.window.edu.ru (Единое окно доступа к образовательным ресурсам). </w:t>
      </w:r>
    </w:p>
    <w:p w:rsidR="00C04F22" w:rsidRDefault="00C04F22" w:rsidP="00C04F22">
      <w:pPr>
        <w:ind w:right="278" w:firstLine="540"/>
        <w:jc w:val="both"/>
        <w:rPr>
          <w:sz w:val="28"/>
          <w:szCs w:val="28"/>
        </w:rPr>
      </w:pPr>
      <w:proofErr w:type="spellStart"/>
      <w:r w:rsidRPr="00680799">
        <w:rPr>
          <w:sz w:val="28"/>
          <w:szCs w:val="28"/>
        </w:rPr>
        <w:t>www.iprbookshop.ru</w:t>
      </w:r>
      <w:proofErr w:type="spellEnd"/>
      <w:r w:rsidRPr="00680799">
        <w:rPr>
          <w:sz w:val="28"/>
          <w:szCs w:val="28"/>
        </w:rPr>
        <w:t xml:space="preserve"> (Электронно-библиотечная система </w:t>
      </w:r>
      <w:proofErr w:type="spellStart"/>
      <w:r w:rsidRPr="00680799">
        <w:rPr>
          <w:sz w:val="28"/>
          <w:szCs w:val="28"/>
        </w:rPr>
        <w:t>IPRbooks</w:t>
      </w:r>
      <w:proofErr w:type="spellEnd"/>
      <w:r w:rsidRPr="00680799">
        <w:rPr>
          <w:sz w:val="28"/>
          <w:szCs w:val="28"/>
        </w:rPr>
        <w:t>).</w:t>
      </w:r>
    </w:p>
    <w:p w:rsidR="00C04F22" w:rsidRDefault="00C04F22" w:rsidP="00C04F22">
      <w:pPr>
        <w:ind w:right="278" w:firstLine="540"/>
        <w:jc w:val="both"/>
        <w:rPr>
          <w:sz w:val="28"/>
          <w:szCs w:val="28"/>
        </w:rPr>
      </w:pPr>
      <w:proofErr w:type="spellStart"/>
      <w:proofErr w:type="gramStart"/>
      <w:r w:rsidRPr="00680799">
        <w:rPr>
          <w:sz w:val="28"/>
          <w:szCs w:val="28"/>
        </w:rPr>
        <w:t>www</w:t>
      </w:r>
      <w:proofErr w:type="spellEnd"/>
      <w:r w:rsidRPr="00680799">
        <w:rPr>
          <w:sz w:val="28"/>
          <w:szCs w:val="28"/>
        </w:rPr>
        <w:t>. school.edu.ru/default.asp (Российский образовательный портал.</w:t>
      </w:r>
      <w:proofErr w:type="gramEnd"/>
      <w:r w:rsidRPr="00680799">
        <w:rPr>
          <w:sz w:val="28"/>
          <w:szCs w:val="28"/>
        </w:rPr>
        <w:t xml:space="preserve"> </w:t>
      </w:r>
      <w:proofErr w:type="gramStart"/>
      <w:r w:rsidRPr="00680799">
        <w:rPr>
          <w:sz w:val="28"/>
          <w:szCs w:val="28"/>
        </w:rPr>
        <w:t xml:space="preserve">Доступность, качество, эффективность). </w:t>
      </w:r>
      <w:proofErr w:type="gramEnd"/>
    </w:p>
    <w:p w:rsidR="00C04F22" w:rsidRDefault="00C04F22" w:rsidP="00C04F22">
      <w:pPr>
        <w:ind w:right="278" w:firstLine="540"/>
        <w:jc w:val="both"/>
        <w:rPr>
          <w:sz w:val="28"/>
          <w:szCs w:val="28"/>
        </w:rPr>
      </w:pPr>
      <w:proofErr w:type="spellStart"/>
      <w:r w:rsidRPr="00680799">
        <w:rPr>
          <w:sz w:val="28"/>
          <w:szCs w:val="28"/>
        </w:rPr>
        <w:t>www</w:t>
      </w:r>
      <w:proofErr w:type="spellEnd"/>
      <w:r w:rsidRPr="00680799">
        <w:rPr>
          <w:sz w:val="28"/>
          <w:szCs w:val="28"/>
        </w:rPr>
        <w:t xml:space="preserve">. </w:t>
      </w:r>
      <w:proofErr w:type="spellStart"/>
      <w:r w:rsidRPr="00680799">
        <w:rPr>
          <w:sz w:val="28"/>
          <w:szCs w:val="28"/>
        </w:rPr>
        <w:t>ru</w:t>
      </w:r>
      <w:proofErr w:type="spellEnd"/>
      <w:r w:rsidRPr="00680799">
        <w:rPr>
          <w:sz w:val="28"/>
          <w:szCs w:val="28"/>
        </w:rPr>
        <w:t>/</w:t>
      </w:r>
      <w:proofErr w:type="spellStart"/>
      <w:r w:rsidRPr="00680799">
        <w:rPr>
          <w:sz w:val="28"/>
          <w:szCs w:val="28"/>
        </w:rPr>
        <w:t>book</w:t>
      </w:r>
      <w:proofErr w:type="spellEnd"/>
      <w:r w:rsidRPr="00680799">
        <w:rPr>
          <w:sz w:val="28"/>
          <w:szCs w:val="28"/>
        </w:rPr>
        <w:t xml:space="preserve"> (Электронная библиотечная система). </w:t>
      </w:r>
    </w:p>
    <w:p w:rsidR="00C04F22" w:rsidRDefault="00C04F22" w:rsidP="00C04F22">
      <w:pPr>
        <w:ind w:right="278" w:firstLine="540"/>
        <w:jc w:val="both"/>
        <w:rPr>
          <w:sz w:val="28"/>
          <w:szCs w:val="28"/>
        </w:rPr>
      </w:pPr>
      <w:proofErr w:type="gramStart"/>
      <w:r w:rsidRPr="00680799">
        <w:rPr>
          <w:sz w:val="28"/>
          <w:szCs w:val="28"/>
        </w:rPr>
        <w:t>www.pobediteli.ru (проект «ПОБЕДИТЕЛИ:</w:t>
      </w:r>
      <w:proofErr w:type="gramEnd"/>
      <w:r w:rsidRPr="00680799">
        <w:rPr>
          <w:sz w:val="28"/>
          <w:szCs w:val="28"/>
        </w:rPr>
        <w:t xml:space="preserve"> </w:t>
      </w:r>
      <w:proofErr w:type="gramStart"/>
      <w:r w:rsidRPr="00680799">
        <w:rPr>
          <w:sz w:val="28"/>
          <w:szCs w:val="28"/>
        </w:rPr>
        <w:t xml:space="preserve">Солдаты Великой войны»). </w:t>
      </w:r>
      <w:proofErr w:type="gramEnd"/>
    </w:p>
    <w:p w:rsidR="00C04F22" w:rsidRDefault="00C04F22" w:rsidP="00C04F22">
      <w:pPr>
        <w:ind w:right="278" w:firstLine="540"/>
        <w:jc w:val="both"/>
        <w:rPr>
          <w:sz w:val="28"/>
          <w:szCs w:val="28"/>
        </w:rPr>
      </w:pPr>
      <w:proofErr w:type="spellStart"/>
      <w:r w:rsidRPr="00680799">
        <w:rPr>
          <w:sz w:val="28"/>
          <w:szCs w:val="28"/>
        </w:rPr>
        <w:t>www</w:t>
      </w:r>
      <w:proofErr w:type="spellEnd"/>
      <w:r w:rsidRPr="00680799">
        <w:rPr>
          <w:sz w:val="28"/>
          <w:szCs w:val="28"/>
        </w:rPr>
        <w:t xml:space="preserve">. </w:t>
      </w:r>
      <w:proofErr w:type="spellStart"/>
      <w:r w:rsidRPr="00680799">
        <w:rPr>
          <w:sz w:val="28"/>
          <w:szCs w:val="28"/>
        </w:rPr>
        <w:t>monino</w:t>
      </w:r>
      <w:proofErr w:type="spellEnd"/>
      <w:r w:rsidRPr="00680799">
        <w:rPr>
          <w:sz w:val="28"/>
          <w:szCs w:val="28"/>
        </w:rPr>
        <w:t xml:space="preserve">. </w:t>
      </w:r>
      <w:proofErr w:type="spellStart"/>
      <w:r w:rsidRPr="00680799">
        <w:rPr>
          <w:sz w:val="28"/>
          <w:szCs w:val="28"/>
        </w:rPr>
        <w:t>ru</w:t>
      </w:r>
      <w:proofErr w:type="spellEnd"/>
      <w:r w:rsidRPr="00680799">
        <w:rPr>
          <w:sz w:val="28"/>
          <w:szCs w:val="28"/>
        </w:rPr>
        <w:t xml:space="preserve"> (Музей Военно-Воздушных Сил). </w:t>
      </w:r>
    </w:p>
    <w:p w:rsidR="00C04F22" w:rsidRDefault="00C04F22" w:rsidP="00C04F22">
      <w:pPr>
        <w:ind w:right="278" w:firstLine="540"/>
        <w:jc w:val="both"/>
        <w:rPr>
          <w:sz w:val="28"/>
          <w:szCs w:val="28"/>
        </w:rPr>
      </w:pPr>
      <w:proofErr w:type="spellStart"/>
      <w:proofErr w:type="gramStart"/>
      <w:r w:rsidRPr="00680799">
        <w:rPr>
          <w:sz w:val="28"/>
          <w:szCs w:val="28"/>
        </w:rPr>
        <w:t>www</w:t>
      </w:r>
      <w:proofErr w:type="spellEnd"/>
      <w:r w:rsidRPr="00680799">
        <w:rPr>
          <w:sz w:val="28"/>
          <w:szCs w:val="28"/>
        </w:rPr>
        <w:t>. simvolika.rsl.ru (Государственные символы России.</w:t>
      </w:r>
      <w:proofErr w:type="gramEnd"/>
      <w:r w:rsidRPr="00680799">
        <w:rPr>
          <w:sz w:val="28"/>
          <w:szCs w:val="28"/>
        </w:rPr>
        <w:t xml:space="preserve"> </w:t>
      </w:r>
      <w:proofErr w:type="gramStart"/>
      <w:r w:rsidRPr="00680799">
        <w:rPr>
          <w:sz w:val="28"/>
          <w:szCs w:val="28"/>
        </w:rPr>
        <w:t xml:space="preserve">История и реальность). </w:t>
      </w:r>
      <w:proofErr w:type="gramEnd"/>
    </w:p>
    <w:p w:rsidR="00F87817" w:rsidRPr="004F0359" w:rsidRDefault="00C04F22" w:rsidP="004F0359">
      <w:pPr>
        <w:ind w:right="278" w:firstLine="540"/>
        <w:jc w:val="both"/>
        <w:rPr>
          <w:sz w:val="28"/>
          <w:szCs w:val="28"/>
        </w:rPr>
      </w:pPr>
      <w:r w:rsidRPr="00680799">
        <w:rPr>
          <w:sz w:val="28"/>
          <w:szCs w:val="28"/>
        </w:rPr>
        <w:t>www.militera.lib.ru (Военная литература).</w:t>
      </w:r>
    </w:p>
    <w:sectPr w:rsidR="00F87817" w:rsidRPr="004F0359" w:rsidSect="00716A11">
      <w:headerReference w:type="default" r:id="rId8"/>
      <w:footerReference w:type="default" r:id="rId9"/>
      <w:pgSz w:w="11906" w:h="16838"/>
      <w:pgMar w:top="1134" w:right="70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B17" w:rsidRDefault="00CE6B17">
      <w:r>
        <w:separator/>
      </w:r>
    </w:p>
  </w:endnote>
  <w:endnote w:type="continuationSeparator" w:id="0">
    <w:p w:rsidR="00CE6B17" w:rsidRDefault="00CE6B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CSanPin-Bold">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B17" w:rsidRDefault="002D422A">
    <w:pPr>
      <w:pStyle w:val="aa"/>
      <w:jc w:val="center"/>
    </w:pPr>
    <w:fldSimple w:instr=" PAGE   \* MERGEFORMAT ">
      <w:r w:rsidR="004D6F17">
        <w:rPr>
          <w:noProof/>
        </w:rPr>
        <w:t>3</w:t>
      </w:r>
    </w:fldSimple>
  </w:p>
  <w:p w:rsidR="00CE6B17" w:rsidRDefault="00CE6B1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B17" w:rsidRDefault="00CE6B17">
      <w:r>
        <w:separator/>
      </w:r>
    </w:p>
  </w:footnote>
  <w:footnote w:type="continuationSeparator" w:id="0">
    <w:p w:rsidR="00CE6B17" w:rsidRDefault="00CE6B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B17" w:rsidRDefault="00CE6B17">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567"/>
        </w:tabs>
        <w:ind w:left="567" w:hanging="567"/>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nsid w:val="17BD65A7"/>
    <w:multiLevelType w:val="hybridMultilevel"/>
    <w:tmpl w:val="FA86908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0967E9"/>
    <w:multiLevelType w:val="hybridMultilevel"/>
    <w:tmpl w:val="35A45E7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EAC5160"/>
    <w:multiLevelType w:val="hybridMultilevel"/>
    <w:tmpl w:val="C2ACB52E"/>
    <w:lvl w:ilvl="0" w:tplc="145C61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308C14D6"/>
    <w:multiLevelType w:val="multilevel"/>
    <w:tmpl w:val="387C49E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39C7463A"/>
    <w:multiLevelType w:val="hybridMultilevel"/>
    <w:tmpl w:val="B59A6C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503D6E44"/>
    <w:multiLevelType w:val="hybridMultilevel"/>
    <w:tmpl w:val="E814F53E"/>
    <w:lvl w:ilvl="0" w:tplc="FA927EDC">
      <w:start w:val="1"/>
      <w:numFmt w:val="bullet"/>
      <w:lvlText w:val=""/>
      <w:lvlJc w:val="left"/>
      <w:pPr>
        <w:tabs>
          <w:tab w:val="num" w:pos="1461"/>
        </w:tabs>
        <w:ind w:left="1461"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7F2214B3"/>
    <w:multiLevelType w:val="hybridMultilevel"/>
    <w:tmpl w:val="D51639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8"/>
  </w:num>
  <w:num w:numId="5">
    <w:abstractNumId w:val="7"/>
  </w:num>
  <w:num w:numId="6">
    <w:abstractNumId w:val="4"/>
  </w:num>
  <w:num w:numId="7">
    <w:abstractNumId w:val="9"/>
  </w:num>
  <w:num w:numId="8">
    <w:abstractNumId w:val="6"/>
  </w:num>
  <w:num w:numId="9">
    <w:abstractNumId w:val="5"/>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footnotePr>
    <w:footnote w:id="-1"/>
    <w:footnote w:id="0"/>
  </w:footnotePr>
  <w:endnotePr>
    <w:endnote w:id="-1"/>
    <w:endnote w:id="0"/>
  </w:endnotePr>
  <w:compat/>
  <w:rsids>
    <w:rsidRoot w:val="00CA69C7"/>
    <w:rsid w:val="001A4CC3"/>
    <w:rsid w:val="002B3A9B"/>
    <w:rsid w:val="002D422A"/>
    <w:rsid w:val="00387DC3"/>
    <w:rsid w:val="003D50CC"/>
    <w:rsid w:val="004D6F17"/>
    <w:rsid w:val="004F0359"/>
    <w:rsid w:val="00570AE5"/>
    <w:rsid w:val="00676EBF"/>
    <w:rsid w:val="006B04DC"/>
    <w:rsid w:val="00716A11"/>
    <w:rsid w:val="00733E7B"/>
    <w:rsid w:val="00800729"/>
    <w:rsid w:val="008B5006"/>
    <w:rsid w:val="008F05EF"/>
    <w:rsid w:val="00900A9F"/>
    <w:rsid w:val="00A8245C"/>
    <w:rsid w:val="00AB30E6"/>
    <w:rsid w:val="00B6690F"/>
    <w:rsid w:val="00B70734"/>
    <w:rsid w:val="00BD6FCE"/>
    <w:rsid w:val="00C04F22"/>
    <w:rsid w:val="00CA69C7"/>
    <w:rsid w:val="00CE6B17"/>
    <w:rsid w:val="00D70F07"/>
    <w:rsid w:val="00F878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F22"/>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C04F22"/>
    <w:pPr>
      <w:keepNext/>
      <w:spacing w:before="240" w:after="60"/>
      <w:outlineLvl w:val="0"/>
    </w:pPr>
    <w:rPr>
      <w:rFonts w:ascii="Cambria" w:hAnsi="Cambria"/>
      <w:b/>
      <w:bCs/>
      <w:kern w:val="32"/>
      <w:sz w:val="32"/>
      <w:szCs w:val="32"/>
    </w:rPr>
  </w:style>
  <w:style w:type="paragraph" w:styleId="2">
    <w:name w:val="heading 2"/>
    <w:basedOn w:val="a"/>
    <w:next w:val="a"/>
    <w:link w:val="20"/>
    <w:qFormat/>
    <w:rsid w:val="00C04F22"/>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C04F22"/>
    <w:pPr>
      <w:keepNext/>
      <w:spacing w:before="240" w:after="60"/>
      <w:outlineLvl w:val="2"/>
    </w:pPr>
    <w:rPr>
      <w:rFonts w:ascii="Arial" w:hAnsi="Arial" w:cs="Arial"/>
      <w:b/>
      <w:bCs/>
      <w:sz w:val="26"/>
      <w:szCs w:val="26"/>
    </w:rPr>
  </w:style>
  <w:style w:type="paragraph" w:styleId="4">
    <w:name w:val="heading 4"/>
    <w:basedOn w:val="a"/>
    <w:next w:val="a"/>
    <w:link w:val="40"/>
    <w:qFormat/>
    <w:rsid w:val="00C04F22"/>
    <w:pPr>
      <w:keepNext/>
      <w:autoSpaceDE w:val="0"/>
      <w:jc w:val="center"/>
      <w:outlineLvl w:val="3"/>
    </w:pPr>
    <w:rPr>
      <w:b/>
      <w:sz w:val="20"/>
      <w:szCs w:val="20"/>
    </w:rPr>
  </w:style>
  <w:style w:type="paragraph" w:styleId="5">
    <w:name w:val="heading 5"/>
    <w:basedOn w:val="a"/>
    <w:next w:val="a"/>
    <w:link w:val="50"/>
    <w:qFormat/>
    <w:rsid w:val="00C04F22"/>
    <w:pPr>
      <w:keepNext/>
      <w:spacing w:line="360" w:lineRule="auto"/>
      <w:jc w:val="both"/>
      <w:outlineLvl w:val="4"/>
    </w:pPr>
    <w:rPr>
      <w:b/>
      <w:szCs w:val="20"/>
    </w:rPr>
  </w:style>
  <w:style w:type="paragraph" w:styleId="8">
    <w:name w:val="heading 8"/>
    <w:basedOn w:val="a"/>
    <w:next w:val="a"/>
    <w:link w:val="80"/>
    <w:qFormat/>
    <w:rsid w:val="00C04F22"/>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F22"/>
    <w:rPr>
      <w:rFonts w:ascii="Cambria" w:eastAsia="Times New Roman" w:hAnsi="Cambria" w:cs="Times New Roman"/>
      <w:b/>
      <w:bCs/>
      <w:kern w:val="32"/>
      <w:sz w:val="32"/>
      <w:szCs w:val="32"/>
      <w:lang w:eastAsia="ar-SA"/>
    </w:rPr>
  </w:style>
  <w:style w:type="character" w:customStyle="1" w:styleId="20">
    <w:name w:val="Заголовок 2 Знак"/>
    <w:basedOn w:val="a0"/>
    <w:link w:val="2"/>
    <w:rsid w:val="00C04F22"/>
    <w:rPr>
      <w:rFonts w:ascii="Arial" w:eastAsia="Times New Roman" w:hAnsi="Arial" w:cs="Arial"/>
      <w:b/>
      <w:bCs/>
      <w:i/>
      <w:iCs/>
      <w:sz w:val="28"/>
      <w:szCs w:val="28"/>
      <w:lang w:eastAsia="ar-SA"/>
    </w:rPr>
  </w:style>
  <w:style w:type="character" w:customStyle="1" w:styleId="30">
    <w:name w:val="Заголовок 3 Знак"/>
    <w:basedOn w:val="a0"/>
    <w:link w:val="3"/>
    <w:uiPriority w:val="99"/>
    <w:rsid w:val="00C04F22"/>
    <w:rPr>
      <w:rFonts w:ascii="Arial" w:eastAsia="Times New Roman" w:hAnsi="Arial" w:cs="Arial"/>
      <w:b/>
      <w:bCs/>
      <w:sz w:val="26"/>
      <w:szCs w:val="26"/>
      <w:lang w:eastAsia="ar-SA"/>
    </w:rPr>
  </w:style>
  <w:style w:type="character" w:customStyle="1" w:styleId="40">
    <w:name w:val="Заголовок 4 Знак"/>
    <w:basedOn w:val="a0"/>
    <w:link w:val="4"/>
    <w:rsid w:val="00C04F22"/>
    <w:rPr>
      <w:rFonts w:ascii="Times New Roman" w:eastAsia="Times New Roman" w:hAnsi="Times New Roman" w:cs="Times New Roman"/>
      <w:b/>
      <w:sz w:val="20"/>
      <w:szCs w:val="20"/>
      <w:lang w:eastAsia="ar-SA"/>
    </w:rPr>
  </w:style>
  <w:style w:type="character" w:customStyle="1" w:styleId="50">
    <w:name w:val="Заголовок 5 Знак"/>
    <w:basedOn w:val="a0"/>
    <w:link w:val="5"/>
    <w:rsid w:val="00C04F22"/>
    <w:rPr>
      <w:rFonts w:ascii="Times New Roman" w:eastAsia="Times New Roman" w:hAnsi="Times New Roman" w:cs="Times New Roman"/>
      <w:b/>
      <w:sz w:val="24"/>
      <w:szCs w:val="20"/>
      <w:lang w:eastAsia="ar-SA"/>
    </w:rPr>
  </w:style>
  <w:style w:type="character" w:customStyle="1" w:styleId="80">
    <w:name w:val="Заголовок 8 Знак"/>
    <w:basedOn w:val="a0"/>
    <w:link w:val="8"/>
    <w:rsid w:val="00C04F22"/>
    <w:rPr>
      <w:rFonts w:ascii="Calibri" w:eastAsia="Times New Roman" w:hAnsi="Calibri" w:cs="Times New Roman"/>
      <w:i/>
      <w:iCs/>
      <w:sz w:val="24"/>
      <w:szCs w:val="24"/>
      <w:lang w:eastAsia="ar-SA"/>
    </w:rPr>
  </w:style>
  <w:style w:type="paragraph" w:styleId="a3">
    <w:name w:val="Body Text"/>
    <w:basedOn w:val="a"/>
    <w:link w:val="a4"/>
    <w:rsid w:val="00C04F22"/>
    <w:pPr>
      <w:spacing w:after="120"/>
    </w:pPr>
  </w:style>
  <w:style w:type="character" w:customStyle="1" w:styleId="a4">
    <w:name w:val="Основной текст Знак"/>
    <w:basedOn w:val="a0"/>
    <w:link w:val="a3"/>
    <w:rsid w:val="00C04F22"/>
    <w:rPr>
      <w:rFonts w:ascii="Times New Roman" w:eastAsia="Times New Roman" w:hAnsi="Times New Roman" w:cs="Times New Roman"/>
      <w:sz w:val="24"/>
      <w:szCs w:val="24"/>
      <w:lang w:eastAsia="ar-SA"/>
    </w:rPr>
  </w:style>
  <w:style w:type="paragraph" w:customStyle="1" w:styleId="21">
    <w:name w:val="Основной текст 21"/>
    <w:basedOn w:val="a"/>
    <w:rsid w:val="00C04F22"/>
    <w:pPr>
      <w:spacing w:after="120" w:line="480" w:lineRule="auto"/>
    </w:pPr>
  </w:style>
  <w:style w:type="paragraph" w:customStyle="1" w:styleId="210">
    <w:name w:val="Основной текст с отступом 21"/>
    <w:basedOn w:val="a"/>
    <w:rsid w:val="00C04F22"/>
    <w:pPr>
      <w:spacing w:after="120" w:line="480" w:lineRule="auto"/>
      <w:ind w:left="283"/>
    </w:pPr>
  </w:style>
  <w:style w:type="paragraph" w:customStyle="1" w:styleId="FR2">
    <w:name w:val="FR2"/>
    <w:rsid w:val="00C04F22"/>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styleId="a5">
    <w:name w:val="page number"/>
    <w:rsid w:val="00C04F22"/>
    <w:rPr>
      <w:rFonts w:cs="Times New Roman"/>
    </w:rPr>
  </w:style>
  <w:style w:type="paragraph" w:customStyle="1" w:styleId="31">
    <w:name w:val="Основной текст с отступом 31"/>
    <w:basedOn w:val="a"/>
    <w:rsid w:val="00C04F22"/>
    <w:pPr>
      <w:spacing w:after="120"/>
      <w:ind w:left="283"/>
    </w:pPr>
    <w:rPr>
      <w:sz w:val="16"/>
      <w:szCs w:val="16"/>
    </w:rPr>
  </w:style>
  <w:style w:type="paragraph" w:styleId="a6">
    <w:name w:val="Body Text Indent"/>
    <w:basedOn w:val="a"/>
    <w:link w:val="a7"/>
    <w:rsid w:val="00C04F22"/>
    <w:pPr>
      <w:spacing w:after="120"/>
      <w:ind w:left="283"/>
    </w:pPr>
  </w:style>
  <w:style w:type="character" w:customStyle="1" w:styleId="a7">
    <w:name w:val="Основной текст с отступом Знак"/>
    <w:basedOn w:val="a0"/>
    <w:link w:val="a6"/>
    <w:rsid w:val="00C04F22"/>
    <w:rPr>
      <w:rFonts w:ascii="Times New Roman" w:eastAsia="Times New Roman" w:hAnsi="Times New Roman" w:cs="Times New Roman"/>
      <w:sz w:val="24"/>
      <w:szCs w:val="24"/>
      <w:lang w:eastAsia="ar-SA"/>
    </w:rPr>
  </w:style>
  <w:style w:type="paragraph" w:customStyle="1" w:styleId="11">
    <w:name w:val="Обычный отступ1"/>
    <w:basedOn w:val="a"/>
    <w:rsid w:val="00C04F22"/>
    <w:pPr>
      <w:ind w:left="720"/>
    </w:pPr>
    <w:rPr>
      <w:sz w:val="20"/>
      <w:szCs w:val="20"/>
    </w:rPr>
  </w:style>
  <w:style w:type="paragraph" w:customStyle="1" w:styleId="211">
    <w:name w:val="Список 21"/>
    <w:basedOn w:val="a"/>
    <w:rsid w:val="00C04F22"/>
    <w:pPr>
      <w:ind w:left="566" w:hanging="283"/>
    </w:pPr>
    <w:rPr>
      <w:sz w:val="20"/>
      <w:szCs w:val="20"/>
    </w:rPr>
  </w:style>
  <w:style w:type="paragraph" w:styleId="a8">
    <w:name w:val="header"/>
    <w:basedOn w:val="a"/>
    <w:link w:val="a9"/>
    <w:rsid w:val="00C04F22"/>
    <w:pPr>
      <w:tabs>
        <w:tab w:val="center" w:pos="4677"/>
        <w:tab w:val="right" w:pos="9355"/>
      </w:tabs>
    </w:pPr>
  </w:style>
  <w:style w:type="character" w:customStyle="1" w:styleId="a9">
    <w:name w:val="Верхний колонтитул Знак"/>
    <w:basedOn w:val="a0"/>
    <w:link w:val="a8"/>
    <w:rsid w:val="00C04F22"/>
    <w:rPr>
      <w:rFonts w:ascii="Times New Roman" w:eastAsia="Times New Roman" w:hAnsi="Times New Roman" w:cs="Times New Roman"/>
      <w:sz w:val="24"/>
      <w:szCs w:val="24"/>
      <w:lang w:eastAsia="ar-SA"/>
    </w:rPr>
  </w:style>
  <w:style w:type="paragraph" w:styleId="aa">
    <w:name w:val="footer"/>
    <w:basedOn w:val="a"/>
    <w:link w:val="ab"/>
    <w:uiPriority w:val="99"/>
    <w:rsid w:val="00C04F22"/>
    <w:pPr>
      <w:tabs>
        <w:tab w:val="center" w:pos="4677"/>
        <w:tab w:val="right" w:pos="9355"/>
      </w:tabs>
    </w:pPr>
  </w:style>
  <w:style w:type="character" w:customStyle="1" w:styleId="ab">
    <w:name w:val="Нижний колонтитул Знак"/>
    <w:basedOn w:val="a0"/>
    <w:link w:val="aa"/>
    <w:uiPriority w:val="99"/>
    <w:rsid w:val="00C04F22"/>
    <w:rPr>
      <w:rFonts w:ascii="Times New Roman" w:eastAsia="Times New Roman" w:hAnsi="Times New Roman" w:cs="Times New Roman"/>
      <w:sz w:val="24"/>
      <w:szCs w:val="24"/>
      <w:lang w:eastAsia="ar-SA"/>
    </w:rPr>
  </w:style>
  <w:style w:type="table" w:styleId="ac">
    <w:name w:val="Table Grid"/>
    <w:basedOn w:val="a1"/>
    <w:rsid w:val="00C04F2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semiHidden/>
    <w:rsid w:val="00C04F22"/>
    <w:rPr>
      <w:rFonts w:ascii="Tahoma" w:hAnsi="Tahoma" w:cs="Tahoma"/>
      <w:sz w:val="16"/>
      <w:szCs w:val="16"/>
    </w:rPr>
  </w:style>
  <w:style w:type="character" w:customStyle="1" w:styleId="ae">
    <w:name w:val="Текст выноски Знак"/>
    <w:basedOn w:val="a0"/>
    <w:link w:val="ad"/>
    <w:semiHidden/>
    <w:rsid w:val="00C04F22"/>
    <w:rPr>
      <w:rFonts w:ascii="Tahoma" w:eastAsia="Times New Roman" w:hAnsi="Tahoma" w:cs="Tahoma"/>
      <w:sz w:val="16"/>
      <w:szCs w:val="16"/>
      <w:lang w:eastAsia="ar-SA"/>
    </w:rPr>
  </w:style>
  <w:style w:type="paragraph" w:styleId="af">
    <w:name w:val="No Spacing"/>
    <w:link w:val="af0"/>
    <w:qFormat/>
    <w:rsid w:val="00C04F22"/>
    <w:pPr>
      <w:spacing w:after="0" w:line="240" w:lineRule="auto"/>
    </w:pPr>
    <w:rPr>
      <w:rFonts w:ascii="Calibri" w:eastAsia="Times New Roman" w:hAnsi="Calibri" w:cs="Times New Roman"/>
      <w:lang w:eastAsia="ru-RU"/>
    </w:rPr>
  </w:style>
  <w:style w:type="character" w:customStyle="1" w:styleId="af0">
    <w:name w:val="Без интервала Знак"/>
    <w:link w:val="af"/>
    <w:rsid w:val="00C04F22"/>
    <w:rPr>
      <w:rFonts w:ascii="Calibri" w:eastAsia="Times New Roman" w:hAnsi="Calibri" w:cs="Times New Roman"/>
      <w:lang w:eastAsia="ru-RU"/>
    </w:rPr>
  </w:style>
  <w:style w:type="paragraph" w:customStyle="1" w:styleId="c6">
    <w:name w:val="c6"/>
    <w:basedOn w:val="a"/>
    <w:rsid w:val="00C04F22"/>
    <w:pPr>
      <w:spacing w:before="100" w:beforeAutospacing="1" w:after="100" w:afterAutospacing="1"/>
    </w:pPr>
    <w:rPr>
      <w:lang w:eastAsia="ru-RU"/>
    </w:rPr>
  </w:style>
  <w:style w:type="character" w:customStyle="1" w:styleId="c20">
    <w:name w:val="c20"/>
    <w:basedOn w:val="a0"/>
    <w:rsid w:val="00C04F22"/>
  </w:style>
  <w:style w:type="paragraph" w:customStyle="1" w:styleId="c3">
    <w:name w:val="c3"/>
    <w:basedOn w:val="a"/>
    <w:rsid w:val="00C04F22"/>
    <w:pPr>
      <w:spacing w:before="100" w:beforeAutospacing="1" w:after="100" w:afterAutospacing="1"/>
    </w:pPr>
    <w:rPr>
      <w:lang w:eastAsia="ru-RU"/>
    </w:rPr>
  </w:style>
  <w:style w:type="character" w:customStyle="1" w:styleId="c1">
    <w:name w:val="c1"/>
    <w:rsid w:val="00C04F22"/>
  </w:style>
  <w:style w:type="character" w:customStyle="1" w:styleId="c2">
    <w:name w:val="c2"/>
    <w:rsid w:val="00C04F22"/>
  </w:style>
  <w:style w:type="paragraph" w:customStyle="1" w:styleId="c5">
    <w:name w:val="c5"/>
    <w:basedOn w:val="a"/>
    <w:rsid w:val="00C04F22"/>
    <w:pPr>
      <w:spacing w:before="100" w:beforeAutospacing="1" w:after="100" w:afterAutospacing="1"/>
    </w:pPr>
    <w:rPr>
      <w:lang w:eastAsia="ru-RU"/>
    </w:rPr>
  </w:style>
  <w:style w:type="character" w:customStyle="1" w:styleId="c4">
    <w:name w:val="c4"/>
    <w:rsid w:val="00C04F22"/>
  </w:style>
  <w:style w:type="character" w:customStyle="1" w:styleId="c16">
    <w:name w:val="c16"/>
    <w:rsid w:val="00C04F22"/>
  </w:style>
  <w:style w:type="paragraph" w:customStyle="1" w:styleId="c53">
    <w:name w:val="c53"/>
    <w:basedOn w:val="a"/>
    <w:rsid w:val="00C04F22"/>
    <w:pPr>
      <w:spacing w:before="100" w:beforeAutospacing="1" w:after="100" w:afterAutospacing="1"/>
    </w:pPr>
    <w:rPr>
      <w:lang w:eastAsia="ru-RU"/>
    </w:rPr>
  </w:style>
  <w:style w:type="paragraph" w:customStyle="1" w:styleId="c36">
    <w:name w:val="c36"/>
    <w:basedOn w:val="a"/>
    <w:rsid w:val="00C04F22"/>
    <w:pPr>
      <w:spacing w:before="100" w:beforeAutospacing="1" w:after="100" w:afterAutospacing="1"/>
    </w:pPr>
    <w:rPr>
      <w:lang w:eastAsia="ru-RU"/>
    </w:rPr>
  </w:style>
  <w:style w:type="paragraph" w:customStyle="1" w:styleId="c25">
    <w:name w:val="c25"/>
    <w:basedOn w:val="a"/>
    <w:rsid w:val="00C04F22"/>
    <w:pPr>
      <w:spacing w:before="100" w:beforeAutospacing="1" w:after="100" w:afterAutospacing="1"/>
    </w:pPr>
    <w:rPr>
      <w:lang w:eastAsia="ru-RU"/>
    </w:rPr>
  </w:style>
  <w:style w:type="paragraph" w:customStyle="1" w:styleId="c18">
    <w:name w:val="c18"/>
    <w:basedOn w:val="a"/>
    <w:rsid w:val="00C04F22"/>
    <w:pPr>
      <w:spacing w:before="100" w:beforeAutospacing="1" w:after="100" w:afterAutospacing="1"/>
    </w:pPr>
    <w:rPr>
      <w:lang w:eastAsia="ru-RU"/>
    </w:rPr>
  </w:style>
  <w:style w:type="paragraph" w:customStyle="1" w:styleId="12">
    <w:name w:val="Абзац списка1"/>
    <w:basedOn w:val="a"/>
    <w:rsid w:val="00C04F22"/>
    <w:pPr>
      <w:spacing w:after="200" w:line="276" w:lineRule="auto"/>
      <w:ind w:left="720"/>
      <w:contextualSpacing/>
    </w:pPr>
    <w:rPr>
      <w:rFonts w:ascii="Calibri" w:eastAsia="Calibri" w:hAnsi="Calibri"/>
      <w:sz w:val="22"/>
      <w:szCs w:val="22"/>
      <w:lang w:eastAsia="en-US"/>
    </w:rPr>
  </w:style>
  <w:style w:type="paragraph" w:styleId="22">
    <w:name w:val="Body Text 2"/>
    <w:basedOn w:val="a"/>
    <w:link w:val="23"/>
    <w:rsid w:val="00C04F22"/>
    <w:pPr>
      <w:spacing w:after="120" w:line="480" w:lineRule="auto"/>
    </w:pPr>
  </w:style>
  <w:style w:type="character" w:customStyle="1" w:styleId="23">
    <w:name w:val="Основной текст 2 Знак"/>
    <w:basedOn w:val="a0"/>
    <w:link w:val="22"/>
    <w:rsid w:val="00C04F22"/>
    <w:rPr>
      <w:rFonts w:ascii="Times New Roman" w:eastAsia="Times New Roman" w:hAnsi="Times New Roman" w:cs="Times New Roman"/>
      <w:sz w:val="24"/>
      <w:szCs w:val="24"/>
      <w:lang w:eastAsia="ar-SA"/>
    </w:rPr>
  </w:style>
  <w:style w:type="paragraph" w:styleId="af1">
    <w:name w:val="Normal (Web)"/>
    <w:basedOn w:val="a"/>
    <w:uiPriority w:val="99"/>
    <w:unhideWhenUsed/>
    <w:rsid w:val="00C04F22"/>
    <w:pPr>
      <w:spacing w:before="100" w:beforeAutospacing="1" w:after="100" w:afterAutospacing="1"/>
    </w:pPr>
    <w:rPr>
      <w:lang w:eastAsia="ru-RU"/>
    </w:rPr>
  </w:style>
  <w:style w:type="character" w:styleId="af2">
    <w:name w:val="Hyperlink"/>
    <w:basedOn w:val="a0"/>
    <w:uiPriority w:val="99"/>
    <w:unhideWhenUsed/>
    <w:rsid w:val="004F03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F22"/>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C04F22"/>
    <w:pPr>
      <w:keepNext/>
      <w:spacing w:before="240" w:after="60"/>
      <w:outlineLvl w:val="0"/>
    </w:pPr>
    <w:rPr>
      <w:rFonts w:ascii="Cambria" w:hAnsi="Cambria"/>
      <w:b/>
      <w:bCs/>
      <w:kern w:val="32"/>
      <w:sz w:val="32"/>
      <w:szCs w:val="32"/>
    </w:rPr>
  </w:style>
  <w:style w:type="paragraph" w:styleId="2">
    <w:name w:val="heading 2"/>
    <w:basedOn w:val="a"/>
    <w:next w:val="a"/>
    <w:link w:val="20"/>
    <w:qFormat/>
    <w:rsid w:val="00C04F22"/>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C04F22"/>
    <w:pPr>
      <w:keepNext/>
      <w:spacing w:before="240" w:after="60"/>
      <w:outlineLvl w:val="2"/>
    </w:pPr>
    <w:rPr>
      <w:rFonts w:ascii="Arial" w:hAnsi="Arial" w:cs="Arial"/>
      <w:b/>
      <w:bCs/>
      <w:sz w:val="26"/>
      <w:szCs w:val="26"/>
    </w:rPr>
  </w:style>
  <w:style w:type="paragraph" w:styleId="4">
    <w:name w:val="heading 4"/>
    <w:basedOn w:val="a"/>
    <w:next w:val="a"/>
    <w:link w:val="40"/>
    <w:qFormat/>
    <w:rsid w:val="00C04F22"/>
    <w:pPr>
      <w:keepNext/>
      <w:autoSpaceDE w:val="0"/>
      <w:jc w:val="center"/>
      <w:outlineLvl w:val="3"/>
    </w:pPr>
    <w:rPr>
      <w:b/>
      <w:sz w:val="20"/>
      <w:szCs w:val="20"/>
    </w:rPr>
  </w:style>
  <w:style w:type="paragraph" w:styleId="5">
    <w:name w:val="heading 5"/>
    <w:basedOn w:val="a"/>
    <w:next w:val="a"/>
    <w:link w:val="50"/>
    <w:qFormat/>
    <w:rsid w:val="00C04F22"/>
    <w:pPr>
      <w:keepNext/>
      <w:spacing w:line="360" w:lineRule="auto"/>
      <w:jc w:val="both"/>
      <w:outlineLvl w:val="4"/>
    </w:pPr>
    <w:rPr>
      <w:b/>
      <w:szCs w:val="20"/>
    </w:rPr>
  </w:style>
  <w:style w:type="paragraph" w:styleId="8">
    <w:name w:val="heading 8"/>
    <w:basedOn w:val="a"/>
    <w:next w:val="a"/>
    <w:link w:val="80"/>
    <w:qFormat/>
    <w:rsid w:val="00C04F22"/>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F22"/>
    <w:rPr>
      <w:rFonts w:ascii="Cambria" w:eastAsia="Times New Roman" w:hAnsi="Cambria" w:cs="Times New Roman"/>
      <w:b/>
      <w:bCs/>
      <w:kern w:val="32"/>
      <w:sz w:val="32"/>
      <w:szCs w:val="32"/>
      <w:lang w:eastAsia="ar-SA"/>
    </w:rPr>
  </w:style>
  <w:style w:type="character" w:customStyle="1" w:styleId="20">
    <w:name w:val="Заголовок 2 Знак"/>
    <w:basedOn w:val="a0"/>
    <w:link w:val="2"/>
    <w:rsid w:val="00C04F22"/>
    <w:rPr>
      <w:rFonts w:ascii="Arial" w:eastAsia="Times New Roman" w:hAnsi="Arial" w:cs="Arial"/>
      <w:b/>
      <w:bCs/>
      <w:i/>
      <w:iCs/>
      <w:sz w:val="28"/>
      <w:szCs w:val="28"/>
      <w:lang w:eastAsia="ar-SA"/>
    </w:rPr>
  </w:style>
  <w:style w:type="character" w:customStyle="1" w:styleId="30">
    <w:name w:val="Заголовок 3 Знак"/>
    <w:basedOn w:val="a0"/>
    <w:link w:val="3"/>
    <w:uiPriority w:val="99"/>
    <w:rsid w:val="00C04F22"/>
    <w:rPr>
      <w:rFonts w:ascii="Arial" w:eastAsia="Times New Roman" w:hAnsi="Arial" w:cs="Arial"/>
      <w:b/>
      <w:bCs/>
      <w:sz w:val="26"/>
      <w:szCs w:val="26"/>
      <w:lang w:eastAsia="ar-SA"/>
    </w:rPr>
  </w:style>
  <w:style w:type="character" w:customStyle="1" w:styleId="40">
    <w:name w:val="Заголовок 4 Знак"/>
    <w:basedOn w:val="a0"/>
    <w:link w:val="4"/>
    <w:rsid w:val="00C04F22"/>
    <w:rPr>
      <w:rFonts w:ascii="Times New Roman" w:eastAsia="Times New Roman" w:hAnsi="Times New Roman" w:cs="Times New Roman"/>
      <w:b/>
      <w:sz w:val="20"/>
      <w:szCs w:val="20"/>
      <w:lang w:eastAsia="ar-SA"/>
    </w:rPr>
  </w:style>
  <w:style w:type="character" w:customStyle="1" w:styleId="50">
    <w:name w:val="Заголовок 5 Знак"/>
    <w:basedOn w:val="a0"/>
    <w:link w:val="5"/>
    <w:rsid w:val="00C04F22"/>
    <w:rPr>
      <w:rFonts w:ascii="Times New Roman" w:eastAsia="Times New Roman" w:hAnsi="Times New Roman" w:cs="Times New Roman"/>
      <w:b/>
      <w:sz w:val="24"/>
      <w:szCs w:val="20"/>
      <w:lang w:eastAsia="ar-SA"/>
    </w:rPr>
  </w:style>
  <w:style w:type="character" w:customStyle="1" w:styleId="80">
    <w:name w:val="Заголовок 8 Знак"/>
    <w:basedOn w:val="a0"/>
    <w:link w:val="8"/>
    <w:rsid w:val="00C04F22"/>
    <w:rPr>
      <w:rFonts w:ascii="Calibri" w:eastAsia="Times New Roman" w:hAnsi="Calibri" w:cs="Times New Roman"/>
      <w:i/>
      <w:iCs/>
      <w:sz w:val="24"/>
      <w:szCs w:val="24"/>
      <w:lang w:eastAsia="ar-SA"/>
    </w:rPr>
  </w:style>
  <w:style w:type="paragraph" w:styleId="a3">
    <w:name w:val="Body Text"/>
    <w:basedOn w:val="a"/>
    <w:link w:val="a4"/>
    <w:rsid w:val="00C04F22"/>
    <w:pPr>
      <w:spacing w:after="120"/>
    </w:pPr>
  </w:style>
  <w:style w:type="character" w:customStyle="1" w:styleId="a4">
    <w:name w:val="Основной текст Знак"/>
    <w:basedOn w:val="a0"/>
    <w:link w:val="a3"/>
    <w:rsid w:val="00C04F22"/>
    <w:rPr>
      <w:rFonts w:ascii="Times New Roman" w:eastAsia="Times New Roman" w:hAnsi="Times New Roman" w:cs="Times New Roman"/>
      <w:sz w:val="24"/>
      <w:szCs w:val="24"/>
      <w:lang w:eastAsia="ar-SA"/>
    </w:rPr>
  </w:style>
  <w:style w:type="paragraph" w:customStyle="1" w:styleId="21">
    <w:name w:val="Основной текст 21"/>
    <w:basedOn w:val="a"/>
    <w:rsid w:val="00C04F22"/>
    <w:pPr>
      <w:spacing w:after="120" w:line="480" w:lineRule="auto"/>
    </w:pPr>
  </w:style>
  <w:style w:type="paragraph" w:customStyle="1" w:styleId="210">
    <w:name w:val="Основной текст с отступом 21"/>
    <w:basedOn w:val="a"/>
    <w:rsid w:val="00C04F22"/>
    <w:pPr>
      <w:spacing w:after="120" w:line="480" w:lineRule="auto"/>
      <w:ind w:left="283"/>
    </w:pPr>
  </w:style>
  <w:style w:type="paragraph" w:customStyle="1" w:styleId="FR2">
    <w:name w:val="FR2"/>
    <w:rsid w:val="00C04F22"/>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styleId="a5">
    <w:name w:val="page number"/>
    <w:rsid w:val="00C04F22"/>
    <w:rPr>
      <w:rFonts w:cs="Times New Roman"/>
    </w:rPr>
  </w:style>
  <w:style w:type="paragraph" w:customStyle="1" w:styleId="31">
    <w:name w:val="Основной текст с отступом 31"/>
    <w:basedOn w:val="a"/>
    <w:rsid w:val="00C04F22"/>
    <w:pPr>
      <w:spacing w:after="120"/>
      <w:ind w:left="283"/>
    </w:pPr>
    <w:rPr>
      <w:sz w:val="16"/>
      <w:szCs w:val="16"/>
    </w:rPr>
  </w:style>
  <w:style w:type="paragraph" w:styleId="a6">
    <w:name w:val="Body Text Indent"/>
    <w:basedOn w:val="a"/>
    <w:link w:val="a7"/>
    <w:rsid w:val="00C04F22"/>
    <w:pPr>
      <w:spacing w:after="120"/>
      <w:ind w:left="283"/>
    </w:pPr>
  </w:style>
  <w:style w:type="character" w:customStyle="1" w:styleId="a7">
    <w:name w:val="Основной текст с отступом Знак"/>
    <w:basedOn w:val="a0"/>
    <w:link w:val="a6"/>
    <w:rsid w:val="00C04F22"/>
    <w:rPr>
      <w:rFonts w:ascii="Times New Roman" w:eastAsia="Times New Roman" w:hAnsi="Times New Roman" w:cs="Times New Roman"/>
      <w:sz w:val="24"/>
      <w:szCs w:val="24"/>
      <w:lang w:eastAsia="ar-SA"/>
    </w:rPr>
  </w:style>
  <w:style w:type="paragraph" w:customStyle="1" w:styleId="11">
    <w:name w:val="Обычный отступ1"/>
    <w:basedOn w:val="a"/>
    <w:rsid w:val="00C04F22"/>
    <w:pPr>
      <w:ind w:left="720"/>
    </w:pPr>
    <w:rPr>
      <w:sz w:val="20"/>
      <w:szCs w:val="20"/>
    </w:rPr>
  </w:style>
  <w:style w:type="paragraph" w:customStyle="1" w:styleId="211">
    <w:name w:val="Список 21"/>
    <w:basedOn w:val="a"/>
    <w:rsid w:val="00C04F22"/>
    <w:pPr>
      <w:ind w:left="566" w:hanging="283"/>
    </w:pPr>
    <w:rPr>
      <w:sz w:val="20"/>
      <w:szCs w:val="20"/>
    </w:rPr>
  </w:style>
  <w:style w:type="paragraph" w:styleId="a8">
    <w:name w:val="header"/>
    <w:basedOn w:val="a"/>
    <w:link w:val="a9"/>
    <w:rsid w:val="00C04F22"/>
    <w:pPr>
      <w:tabs>
        <w:tab w:val="center" w:pos="4677"/>
        <w:tab w:val="right" w:pos="9355"/>
      </w:tabs>
    </w:pPr>
  </w:style>
  <w:style w:type="character" w:customStyle="1" w:styleId="a9">
    <w:name w:val="Верхний колонтитул Знак"/>
    <w:basedOn w:val="a0"/>
    <w:link w:val="a8"/>
    <w:rsid w:val="00C04F22"/>
    <w:rPr>
      <w:rFonts w:ascii="Times New Roman" w:eastAsia="Times New Roman" w:hAnsi="Times New Roman" w:cs="Times New Roman"/>
      <w:sz w:val="24"/>
      <w:szCs w:val="24"/>
      <w:lang w:eastAsia="ar-SA"/>
    </w:rPr>
  </w:style>
  <w:style w:type="paragraph" w:styleId="aa">
    <w:name w:val="footer"/>
    <w:basedOn w:val="a"/>
    <w:link w:val="ab"/>
    <w:uiPriority w:val="99"/>
    <w:rsid w:val="00C04F22"/>
    <w:pPr>
      <w:tabs>
        <w:tab w:val="center" w:pos="4677"/>
        <w:tab w:val="right" w:pos="9355"/>
      </w:tabs>
    </w:pPr>
  </w:style>
  <w:style w:type="character" w:customStyle="1" w:styleId="ab">
    <w:name w:val="Нижний колонтитул Знак"/>
    <w:basedOn w:val="a0"/>
    <w:link w:val="aa"/>
    <w:uiPriority w:val="99"/>
    <w:rsid w:val="00C04F22"/>
    <w:rPr>
      <w:rFonts w:ascii="Times New Roman" w:eastAsia="Times New Roman" w:hAnsi="Times New Roman" w:cs="Times New Roman"/>
      <w:sz w:val="24"/>
      <w:szCs w:val="24"/>
      <w:lang w:eastAsia="ar-SA"/>
    </w:rPr>
  </w:style>
  <w:style w:type="table" w:styleId="ac">
    <w:name w:val="Table Grid"/>
    <w:basedOn w:val="a1"/>
    <w:rsid w:val="00C04F2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semiHidden/>
    <w:rsid w:val="00C04F22"/>
    <w:rPr>
      <w:rFonts w:ascii="Tahoma" w:hAnsi="Tahoma" w:cs="Tahoma"/>
      <w:sz w:val="16"/>
      <w:szCs w:val="16"/>
    </w:rPr>
  </w:style>
  <w:style w:type="character" w:customStyle="1" w:styleId="ae">
    <w:name w:val="Текст выноски Знак"/>
    <w:basedOn w:val="a0"/>
    <w:link w:val="ad"/>
    <w:semiHidden/>
    <w:rsid w:val="00C04F22"/>
    <w:rPr>
      <w:rFonts w:ascii="Tahoma" w:eastAsia="Times New Roman" w:hAnsi="Tahoma" w:cs="Tahoma"/>
      <w:sz w:val="16"/>
      <w:szCs w:val="16"/>
      <w:lang w:eastAsia="ar-SA"/>
    </w:rPr>
  </w:style>
  <w:style w:type="paragraph" w:styleId="af">
    <w:name w:val="No Spacing"/>
    <w:link w:val="af0"/>
    <w:qFormat/>
    <w:rsid w:val="00C04F22"/>
    <w:pPr>
      <w:spacing w:after="0" w:line="240" w:lineRule="auto"/>
    </w:pPr>
    <w:rPr>
      <w:rFonts w:ascii="Calibri" w:eastAsia="Times New Roman" w:hAnsi="Calibri" w:cs="Times New Roman"/>
      <w:lang w:eastAsia="ru-RU"/>
    </w:rPr>
  </w:style>
  <w:style w:type="character" w:customStyle="1" w:styleId="af0">
    <w:name w:val="Без интервала Знак"/>
    <w:link w:val="af"/>
    <w:rsid w:val="00C04F22"/>
    <w:rPr>
      <w:rFonts w:ascii="Calibri" w:eastAsia="Times New Roman" w:hAnsi="Calibri" w:cs="Times New Roman"/>
      <w:lang w:eastAsia="ru-RU"/>
    </w:rPr>
  </w:style>
  <w:style w:type="paragraph" w:customStyle="1" w:styleId="c6">
    <w:name w:val="c6"/>
    <w:basedOn w:val="a"/>
    <w:rsid w:val="00C04F22"/>
    <w:pPr>
      <w:spacing w:before="100" w:beforeAutospacing="1" w:after="100" w:afterAutospacing="1"/>
    </w:pPr>
    <w:rPr>
      <w:lang w:eastAsia="ru-RU"/>
    </w:rPr>
  </w:style>
  <w:style w:type="character" w:customStyle="1" w:styleId="c20">
    <w:name w:val="c20"/>
    <w:basedOn w:val="a0"/>
    <w:rsid w:val="00C04F22"/>
  </w:style>
  <w:style w:type="paragraph" w:customStyle="1" w:styleId="c3">
    <w:name w:val="c3"/>
    <w:basedOn w:val="a"/>
    <w:rsid w:val="00C04F22"/>
    <w:pPr>
      <w:spacing w:before="100" w:beforeAutospacing="1" w:after="100" w:afterAutospacing="1"/>
    </w:pPr>
    <w:rPr>
      <w:lang w:eastAsia="ru-RU"/>
    </w:rPr>
  </w:style>
  <w:style w:type="character" w:customStyle="1" w:styleId="c1">
    <w:name w:val="c1"/>
    <w:rsid w:val="00C04F22"/>
  </w:style>
  <w:style w:type="character" w:customStyle="1" w:styleId="c2">
    <w:name w:val="c2"/>
    <w:rsid w:val="00C04F22"/>
  </w:style>
  <w:style w:type="paragraph" w:customStyle="1" w:styleId="c5">
    <w:name w:val="c5"/>
    <w:basedOn w:val="a"/>
    <w:rsid w:val="00C04F22"/>
    <w:pPr>
      <w:spacing w:before="100" w:beforeAutospacing="1" w:after="100" w:afterAutospacing="1"/>
    </w:pPr>
    <w:rPr>
      <w:lang w:eastAsia="ru-RU"/>
    </w:rPr>
  </w:style>
  <w:style w:type="character" w:customStyle="1" w:styleId="c4">
    <w:name w:val="c4"/>
    <w:rsid w:val="00C04F22"/>
  </w:style>
  <w:style w:type="character" w:customStyle="1" w:styleId="c16">
    <w:name w:val="c16"/>
    <w:rsid w:val="00C04F22"/>
  </w:style>
  <w:style w:type="paragraph" w:customStyle="1" w:styleId="c53">
    <w:name w:val="c53"/>
    <w:basedOn w:val="a"/>
    <w:rsid w:val="00C04F22"/>
    <w:pPr>
      <w:spacing w:before="100" w:beforeAutospacing="1" w:after="100" w:afterAutospacing="1"/>
    </w:pPr>
    <w:rPr>
      <w:lang w:eastAsia="ru-RU"/>
    </w:rPr>
  </w:style>
  <w:style w:type="paragraph" w:customStyle="1" w:styleId="c36">
    <w:name w:val="c36"/>
    <w:basedOn w:val="a"/>
    <w:rsid w:val="00C04F22"/>
    <w:pPr>
      <w:spacing w:before="100" w:beforeAutospacing="1" w:after="100" w:afterAutospacing="1"/>
    </w:pPr>
    <w:rPr>
      <w:lang w:eastAsia="ru-RU"/>
    </w:rPr>
  </w:style>
  <w:style w:type="paragraph" w:customStyle="1" w:styleId="c25">
    <w:name w:val="c25"/>
    <w:basedOn w:val="a"/>
    <w:rsid w:val="00C04F22"/>
    <w:pPr>
      <w:spacing w:before="100" w:beforeAutospacing="1" w:after="100" w:afterAutospacing="1"/>
    </w:pPr>
    <w:rPr>
      <w:lang w:eastAsia="ru-RU"/>
    </w:rPr>
  </w:style>
  <w:style w:type="paragraph" w:customStyle="1" w:styleId="c18">
    <w:name w:val="c18"/>
    <w:basedOn w:val="a"/>
    <w:rsid w:val="00C04F22"/>
    <w:pPr>
      <w:spacing w:before="100" w:beforeAutospacing="1" w:after="100" w:afterAutospacing="1"/>
    </w:pPr>
    <w:rPr>
      <w:lang w:eastAsia="ru-RU"/>
    </w:rPr>
  </w:style>
  <w:style w:type="paragraph" w:customStyle="1" w:styleId="12">
    <w:name w:val="Абзац списка1"/>
    <w:basedOn w:val="a"/>
    <w:rsid w:val="00C04F22"/>
    <w:pPr>
      <w:spacing w:after="200" w:line="276" w:lineRule="auto"/>
      <w:ind w:left="720"/>
      <w:contextualSpacing/>
    </w:pPr>
    <w:rPr>
      <w:rFonts w:ascii="Calibri" w:eastAsia="Calibri" w:hAnsi="Calibri"/>
      <w:sz w:val="22"/>
      <w:szCs w:val="22"/>
      <w:lang w:eastAsia="en-US"/>
    </w:rPr>
  </w:style>
  <w:style w:type="paragraph" w:styleId="22">
    <w:name w:val="Body Text 2"/>
    <w:basedOn w:val="a"/>
    <w:link w:val="23"/>
    <w:rsid w:val="00C04F22"/>
    <w:pPr>
      <w:spacing w:after="120" w:line="480" w:lineRule="auto"/>
    </w:pPr>
  </w:style>
  <w:style w:type="character" w:customStyle="1" w:styleId="23">
    <w:name w:val="Основной текст 2 Знак"/>
    <w:basedOn w:val="a0"/>
    <w:link w:val="22"/>
    <w:rsid w:val="00C04F22"/>
    <w:rPr>
      <w:rFonts w:ascii="Times New Roman" w:eastAsia="Times New Roman" w:hAnsi="Times New Roman" w:cs="Times New Roman"/>
      <w:sz w:val="24"/>
      <w:szCs w:val="24"/>
      <w:lang w:eastAsia="ar-SA"/>
    </w:rPr>
  </w:style>
  <w:style w:type="paragraph" w:styleId="af1">
    <w:name w:val="Normal (Web)"/>
    <w:basedOn w:val="a"/>
    <w:uiPriority w:val="99"/>
    <w:unhideWhenUsed/>
    <w:rsid w:val="00C04F22"/>
    <w:pPr>
      <w:spacing w:before="100" w:beforeAutospacing="1" w:after="100" w:afterAutospacing="1"/>
    </w:pPr>
    <w:rPr>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prbookshop.ru/92324.html"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35</Pages>
  <Words>9425</Words>
  <Characters>53723</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Галя</cp:lastModifiedBy>
  <cp:revision>14</cp:revision>
  <cp:lastPrinted>2021-01-30T05:24:00Z</cp:lastPrinted>
  <dcterms:created xsi:type="dcterms:W3CDTF">2020-12-15T11:17:00Z</dcterms:created>
  <dcterms:modified xsi:type="dcterms:W3CDTF">2021-03-08T11:34:00Z</dcterms:modified>
</cp:coreProperties>
</file>